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D2E19" w14:textId="77777777" w:rsidR="00423F05" w:rsidRPr="0006195D" w:rsidRDefault="0006195D">
      <w:pPr>
        <w:spacing w:before="61"/>
        <w:ind w:left="3743" w:right="3724"/>
        <w:jc w:val="center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b/>
          <w:sz w:val="22"/>
          <w:szCs w:val="22"/>
        </w:rPr>
        <w:t>HE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sz w:val="22"/>
          <w:szCs w:val="22"/>
        </w:rPr>
        <w:t>ST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sz w:val="22"/>
          <w:szCs w:val="22"/>
        </w:rPr>
        <w:t>Y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sz w:val="22"/>
          <w:szCs w:val="22"/>
        </w:rPr>
        <w:t>ÉS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UM</w:t>
      </w:r>
      <w:r w:rsidRPr="0006195D">
        <w:rPr>
          <w:rFonts w:asciiTheme="minorHAnsi" w:hAnsiTheme="minorHAnsi" w:cstheme="minorHAnsi"/>
          <w:b/>
          <w:sz w:val="22"/>
          <w:szCs w:val="22"/>
        </w:rPr>
        <w:t>ÉS</w:t>
      </w:r>
    </w:p>
    <w:p w14:paraId="299E5105" w14:textId="77777777" w:rsidR="00423F05" w:rsidRPr="0006195D" w:rsidRDefault="00423F05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399701C9" w14:textId="77777777" w:rsidR="00423F05" w:rsidRPr="0006195D" w:rsidRDefault="0006195D">
      <w:pPr>
        <w:spacing w:line="200" w:lineRule="exact"/>
        <w:ind w:left="464" w:right="150" w:hanging="36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 xml:space="preserve">1.  </w:t>
      </w:r>
      <w:r w:rsidRPr="0006195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o ab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ht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.  This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our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so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al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195D">
        <w:rPr>
          <w:rFonts w:asciiTheme="minorHAnsi" w:hAnsiTheme="minorHAnsi" w:cstheme="minorHAnsi"/>
          <w:sz w:val="22"/>
          <w:szCs w:val="22"/>
        </w:rPr>
        <w:t>, so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a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 xml:space="preserve">ou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t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 xml:space="preserve">ou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195D">
        <w:rPr>
          <w:rFonts w:asciiTheme="minorHAnsi" w:hAnsiTheme="minorHAnsi" w:cstheme="minorHAnsi"/>
          <w:sz w:val="22"/>
          <w:szCs w:val="22"/>
        </w:rPr>
        <w:t>e.  Ho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 xml:space="preserve">, be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 xml:space="preserve">ou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ow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c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:</w:t>
      </w:r>
    </w:p>
    <w:p w14:paraId="712C551B" w14:textId="77777777" w:rsidR="00423F05" w:rsidRPr="0006195D" w:rsidRDefault="00423F05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4CC9EBE3" w14:textId="77777777" w:rsidR="00423F05" w:rsidRPr="0006195D" w:rsidRDefault="0006195D">
      <w:pPr>
        <w:spacing w:line="199" w:lineRule="auto"/>
        <w:ind w:left="824" w:right="130" w:hanging="36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our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 xml:space="preserve">he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ost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abo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 xml:space="preserve">ou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ewe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nu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ber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ne pa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co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 xml:space="preserve">ended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 xml:space="preserve">r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ache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>el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ud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, 2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es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adu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195D">
        <w:rPr>
          <w:rFonts w:asciiTheme="minorHAnsi" w:hAnsiTheme="minorHAnsi" w:cstheme="minorHAnsi"/>
          <w:sz w:val="22"/>
          <w:szCs w:val="22"/>
        </w:rPr>
        <w:t>en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…but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so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e exce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 xml:space="preserve">s,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.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han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n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ea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s 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oy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ent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exp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en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6195D">
        <w:rPr>
          <w:rFonts w:asciiTheme="minorHAnsi" w:hAnsiTheme="minorHAnsi" w:cstheme="minorHAnsi"/>
          <w:sz w:val="22"/>
          <w:szCs w:val="22"/>
        </w:rPr>
        <w:t>.</w:t>
      </w:r>
    </w:p>
    <w:p w14:paraId="796B3FB3" w14:textId="77777777" w:rsidR="00423F05" w:rsidRPr="0006195D" w:rsidRDefault="00423F05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2277A6DF" w14:textId="77777777" w:rsidR="00423F05" w:rsidRPr="0006195D" w:rsidRDefault="0006195D">
      <w:pPr>
        <w:spacing w:line="200" w:lineRule="exact"/>
        <w:ind w:left="824" w:right="110" w:hanging="36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e con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 xml:space="preserve">h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our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!</w:t>
      </w:r>
      <w:r w:rsidRPr="0006195D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ns, b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, c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, and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ust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e con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06195D">
        <w:rPr>
          <w:rFonts w:asciiTheme="minorHAnsi" w:hAnsiTheme="minorHAnsi" w:cstheme="minorHAnsi"/>
          <w:sz w:val="22"/>
          <w:szCs w:val="22"/>
        </w:rPr>
        <w:t xml:space="preserve">r and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 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.</w:t>
      </w:r>
    </w:p>
    <w:p w14:paraId="634981C4" w14:textId="77777777" w:rsidR="00423F05" w:rsidRPr="0006195D" w:rsidRDefault="00423F05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1604245B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Proo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and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acc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ac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.</w:t>
      </w:r>
    </w:p>
    <w:p w14:paraId="37F37CF8" w14:textId="77777777" w:rsidR="00423F05" w:rsidRPr="0006195D" w:rsidRDefault="00423F05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130DFBA1" w14:textId="77777777" w:rsidR="00423F05" w:rsidRPr="0006195D" w:rsidRDefault="0006195D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position w:val="-1"/>
          <w:sz w:val="22"/>
          <w:szCs w:val="22"/>
        </w:rPr>
        <w:t xml:space="preserve">2.  </w:t>
      </w:r>
      <w:r w:rsidRPr="0006195D">
        <w:rPr>
          <w:rFonts w:asciiTheme="minorHAnsi" w:hAnsiTheme="minorHAnsi" w:cstheme="minorHAnsi"/>
          <w:spacing w:val="29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06195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</w:rPr>
        <w:t>tl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o s</w:t>
      </w:r>
      <w:r w:rsidRPr="0006195D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06195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up an</w:t>
      </w:r>
      <w:r w:rsidRPr="0006195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ew</w:t>
      </w:r>
      <w:r w:rsidRPr="0006195D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hou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06195D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nc</w:t>
      </w:r>
      <w:r w:rsidRPr="0006195D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uded.</w:t>
      </w:r>
      <w:r w:rsidRPr="0006195D">
        <w:rPr>
          <w:rFonts w:asciiTheme="minorHAnsi" w:hAnsiTheme="minorHAnsi" w:cstheme="minorHAnsi"/>
          <w:spacing w:val="53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 xml:space="preserve">eep </w:t>
      </w:r>
      <w:r w:rsidRPr="0006195D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our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sp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e</w:t>
      </w:r>
      <w:r w:rsidRPr="0006195D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c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06195D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f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06195D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c</w:t>
      </w:r>
      <w:r w:rsidRPr="0006195D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06195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position w:val="-1"/>
          <w:sz w:val="22"/>
          <w:szCs w:val="22"/>
        </w:rPr>
        <w:t>j</w:t>
      </w:r>
      <w:r w:rsidRPr="0006195D">
        <w:rPr>
          <w:rFonts w:asciiTheme="minorHAnsi" w:hAnsiTheme="minorHAnsi" w:cstheme="minorHAnsi"/>
          <w:position w:val="-1"/>
          <w:sz w:val="22"/>
          <w:szCs w:val="22"/>
        </w:rPr>
        <w:t>ob</w:t>
      </w:r>
    </w:p>
    <w:p w14:paraId="1A7B188C" w14:textId="77777777" w:rsidR="00423F05" w:rsidRPr="0006195D" w:rsidRDefault="0006195D">
      <w:pPr>
        <w:spacing w:line="200" w:lineRule="exact"/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ou 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,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 xml:space="preserve">en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195D">
        <w:rPr>
          <w:rFonts w:asciiTheme="minorHAnsi" w:hAnsiTheme="minorHAnsi" w:cstheme="minorHAnsi"/>
          <w:sz w:val="22"/>
          <w:szCs w:val="22"/>
        </w:rPr>
        <w:t>at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 xml:space="preserve">eans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es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 xml:space="preserve">s.  </w:t>
      </w:r>
      <w:r w:rsidRPr="0006195D">
        <w:rPr>
          <w:rFonts w:asciiTheme="minorHAnsi" w:hAnsiTheme="minorHAnsi" w:cstheme="minorHAnsi"/>
          <w:spacing w:val="6"/>
          <w:sz w:val="22"/>
          <w:szCs w:val="22"/>
        </w:rPr>
        <w:t>(</w:t>
      </w:r>
      <w:r w:rsidRPr="0006195D">
        <w:rPr>
          <w:rFonts w:asciiTheme="minorHAnsi" w:hAnsiTheme="minorHAnsi" w:cstheme="minorHAnsi"/>
          <w:sz w:val="22"/>
          <w:szCs w:val="22"/>
        </w:rPr>
        <w:t>E.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.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one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06195D">
        <w:rPr>
          <w:rFonts w:asciiTheme="minorHAnsi" w:hAnsiTheme="minorHAnsi" w:cstheme="minorHAnsi"/>
          <w:sz w:val="22"/>
          <w:szCs w:val="22"/>
        </w:rPr>
        <w:t>ea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hAnsiTheme="minorHAnsi" w:cstheme="minorHAnsi"/>
          <w:sz w:val="22"/>
          <w:szCs w:val="22"/>
        </w:rPr>
        <w:t>-</w:t>
      </w:r>
    </w:p>
    <w:p w14:paraId="7F696A27" w14:textId="77777777" w:rsidR="00423F05" w:rsidRPr="0006195D" w:rsidRDefault="0006195D">
      <w:pPr>
        <w:spacing w:line="199" w:lineRule="auto"/>
        <w:ind w:left="464" w:right="138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d po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195D">
        <w:rPr>
          <w:rFonts w:asciiTheme="minorHAnsi" w:hAnsiTheme="minorHAnsi" w:cstheme="minorHAnsi"/>
          <w:sz w:val="22"/>
          <w:szCs w:val="22"/>
        </w:rPr>
        <w:t>er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ns.)</w:t>
      </w:r>
      <w:r w:rsidRPr="0006195D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equ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en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s,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sup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so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06195D">
        <w:rPr>
          <w:rFonts w:asciiTheme="minorHAnsi" w:hAnsiTheme="minorHAnsi" w:cstheme="minorHAnsi"/>
          <w:sz w:val="22"/>
          <w:szCs w:val="22"/>
        </w:rPr>
        <w:t>s 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, ab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ns,</w:t>
      </w:r>
      <w:r w:rsidRPr="0006195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06195D">
        <w:rPr>
          <w:rFonts w:asciiTheme="minorHAnsi" w:hAnsiTheme="minorHAnsi" w:cstheme="minorHAnsi"/>
          <w:sz w:val="22"/>
          <w:szCs w:val="22"/>
        </w:rPr>
        <w:t>ché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ons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or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ng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s, 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6195D">
        <w:rPr>
          <w:rFonts w:asciiTheme="minorHAnsi" w:hAnsiTheme="minorHAnsi" w:cstheme="minorHAnsi"/>
          <w:sz w:val="22"/>
          <w:szCs w:val="22"/>
        </w:rPr>
        <w:t>son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and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06195D">
        <w:rPr>
          <w:rFonts w:asciiTheme="minorHAnsi" w:hAnsiTheme="minorHAnsi" w:cstheme="minorHAnsi"/>
          <w:sz w:val="22"/>
          <w:szCs w:val="22"/>
        </w:rPr>
        <w:t>al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195D">
        <w:rPr>
          <w:rFonts w:asciiTheme="minorHAnsi" w:hAnsiTheme="minorHAnsi" w:cstheme="minorHAnsi"/>
          <w:sz w:val="22"/>
          <w:szCs w:val="22"/>
        </w:rPr>
        <w:t>on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,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 xml:space="preserve">e,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rit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us, 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c.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sho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d be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ex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ud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d.</w:t>
      </w:r>
    </w:p>
    <w:p w14:paraId="0A1A5C52" w14:textId="77777777" w:rsidR="00423F05" w:rsidRPr="0006195D" w:rsidRDefault="00423F05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30547CE6" w14:textId="77777777" w:rsidR="00423F05" w:rsidRPr="0006195D" w:rsidRDefault="0006195D">
      <w:pPr>
        <w:spacing w:line="199" w:lineRule="auto"/>
        <w:ind w:left="2804" w:right="92" w:hanging="234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equ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ed C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 xml:space="preserve">: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)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e, Addre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s,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Pho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e Nu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ber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: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our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ph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ne nu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ber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s 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nen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.  E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s w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06195D">
        <w:rPr>
          <w:rFonts w:asciiTheme="minorHAnsi" w:hAnsiTheme="minorHAnsi" w:cstheme="minorHAnsi"/>
          <w:sz w:val="22"/>
          <w:szCs w:val="22"/>
        </w:rPr>
        <w:t>o cann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or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06195D">
        <w:rPr>
          <w:rFonts w:asciiTheme="minorHAnsi" w:hAnsiTheme="minorHAnsi" w:cstheme="minorHAnsi"/>
          <w:sz w:val="22"/>
          <w:szCs w:val="22"/>
        </w:rPr>
        <w:t>ead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--y</w:t>
      </w:r>
      <w:r w:rsidRPr="0006195D">
        <w:rPr>
          <w:rFonts w:asciiTheme="minorHAnsi" w:hAnsiTheme="minorHAnsi" w:cstheme="minorHAnsi"/>
          <w:sz w:val="22"/>
          <w:szCs w:val="22"/>
        </w:rPr>
        <w:t>our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 xml:space="preserve">hone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ber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!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6195D">
        <w:rPr>
          <w:rFonts w:asciiTheme="minorHAnsi" w:hAnsiTheme="minorHAnsi" w:cstheme="minorHAnsi"/>
          <w:sz w:val="22"/>
          <w:szCs w:val="22"/>
        </w:rPr>
        <w:t>, E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dd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s;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od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)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Ed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06195D">
        <w:rPr>
          <w:rFonts w:asciiTheme="minorHAnsi" w:hAnsiTheme="minorHAnsi" w:cstheme="minorHAnsi"/>
          <w:sz w:val="22"/>
          <w:szCs w:val="22"/>
        </w:rPr>
        <w:t>ca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on, Ex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ce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06195D">
        <w:rPr>
          <w:rFonts w:asciiTheme="minorHAnsi" w:hAnsiTheme="minorHAnsi" w:cstheme="minorHAnsi"/>
          <w:sz w:val="22"/>
          <w:szCs w:val="22"/>
        </w:rPr>
        <w:t>W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k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and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6195D">
        <w:rPr>
          <w:rFonts w:asciiTheme="minorHAnsi" w:hAnsiTheme="minorHAnsi" w:cstheme="minorHAnsi"/>
          <w:sz w:val="22"/>
          <w:szCs w:val="22"/>
        </w:rPr>
        <w:t>or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6195D">
        <w:rPr>
          <w:rFonts w:asciiTheme="minorHAnsi" w:hAnsiTheme="minorHAnsi" w:cstheme="minorHAnsi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6195D">
        <w:rPr>
          <w:rFonts w:asciiTheme="minorHAnsi" w:hAnsiTheme="minorHAnsi" w:cstheme="minorHAnsi"/>
          <w:sz w:val="22"/>
          <w:szCs w:val="22"/>
        </w:rPr>
        <w:t>.</w:t>
      </w:r>
    </w:p>
    <w:p w14:paraId="3448457E" w14:textId="77777777" w:rsidR="00423F05" w:rsidRPr="0006195D" w:rsidRDefault="00423F05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539EC69E" w14:textId="77777777" w:rsidR="00423F05" w:rsidRPr="0006195D" w:rsidRDefault="0006195D">
      <w:pPr>
        <w:spacing w:line="199" w:lineRule="auto"/>
        <w:ind w:left="2804" w:right="452" w:hanging="2340"/>
        <w:jc w:val="both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al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 xml:space="preserve">: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ody</w:t>
      </w:r>
      <w:r w:rsidRPr="0006195D">
        <w:rPr>
          <w:rFonts w:asciiTheme="minorHAnsi" w:hAnsiTheme="minorHAnsi" w:cstheme="minorHAnsi"/>
          <w:sz w:val="22"/>
          <w:szCs w:val="22"/>
        </w:rPr>
        <w:t>)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>ec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>e, Re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>ant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hAnsiTheme="minorHAnsi" w:cstheme="minorHAnsi"/>
          <w:sz w:val="22"/>
          <w:szCs w:val="22"/>
        </w:rPr>
        <w:t>ono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s &amp;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Aw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ds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s, C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ede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s, S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06195D">
        <w:rPr>
          <w:rFonts w:asciiTheme="minorHAnsi" w:hAnsiTheme="minorHAnsi" w:cstheme="minorHAnsi"/>
          <w:sz w:val="22"/>
          <w:szCs w:val="22"/>
        </w:rPr>
        <w:t>s, Co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pu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 xml:space="preserve">s, 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195D">
        <w:rPr>
          <w:rFonts w:asciiTheme="minorHAnsi" w:hAnsiTheme="minorHAnsi" w:cstheme="minorHAnsi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ca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s or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en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s,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Pro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ons,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06195D">
        <w:rPr>
          <w:rFonts w:asciiTheme="minorHAnsi" w:hAnsiTheme="minorHAnsi" w:cstheme="minorHAnsi"/>
          <w:sz w:val="22"/>
          <w:szCs w:val="22"/>
        </w:rPr>
        <w:t xml:space="preserve">nd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.</w:t>
      </w:r>
    </w:p>
    <w:p w14:paraId="0D367F0E" w14:textId="77777777" w:rsidR="00423F05" w:rsidRPr="0006195D" w:rsidRDefault="00423F05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7EB505E3" w14:textId="77777777" w:rsidR="00423F05" w:rsidRPr="0006195D" w:rsidRDefault="0006195D">
      <w:pPr>
        <w:spacing w:line="198" w:lineRule="auto"/>
        <w:ind w:left="464" w:right="178" w:hanging="36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 xml:space="preserve">3.  </w:t>
      </w:r>
      <w:r w:rsidRPr="0006195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 xml:space="preserve">ou do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ude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an 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>e, be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195D">
        <w:rPr>
          <w:rFonts w:asciiTheme="minorHAnsi" w:hAnsiTheme="minorHAnsi" w:cstheme="minorHAnsi"/>
          <w:sz w:val="22"/>
          <w:szCs w:val="22"/>
        </w:rPr>
        <w:t>at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shows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our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oa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 xml:space="preserve">.  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ust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be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na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ow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and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and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 xml:space="preserve">ude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our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 xml:space="preserve">hs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hey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app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 xml:space="preserve">o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he 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on.  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06195D">
        <w:rPr>
          <w:rFonts w:asciiTheme="minorHAnsi" w:hAnsiTheme="minorHAnsi" w:cstheme="minorHAnsi"/>
          <w:sz w:val="22"/>
          <w:szCs w:val="22"/>
        </w:rPr>
        <w:t>E.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.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ob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n </w:t>
      </w:r>
      <w:r w:rsidRPr="0006195D">
        <w:rPr>
          <w:rFonts w:asciiTheme="minorHAnsi" w:hAnsiTheme="minorHAnsi" w:cstheme="minorHAnsi"/>
          <w:sz w:val="22"/>
          <w:szCs w:val="22"/>
        </w:rPr>
        <w:t xml:space="preserve">a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on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s 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he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En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a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06195D">
        <w:rPr>
          <w:rFonts w:asciiTheme="minorHAnsi" w:hAnsiTheme="minorHAnsi" w:cstheme="minorHAnsi"/>
          <w:sz w:val="22"/>
          <w:szCs w:val="22"/>
        </w:rPr>
        <w:t>ng co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pany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>he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 I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can use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ea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 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es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and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06195D">
        <w:rPr>
          <w:rFonts w:asciiTheme="minorHAnsi" w:hAnsiTheme="minorHAnsi" w:cstheme="minorHAnsi"/>
          <w:sz w:val="22"/>
          <w:szCs w:val="22"/>
        </w:rPr>
        <w:t>ce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co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un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ca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195D">
        <w:rPr>
          <w:rFonts w:asciiTheme="minorHAnsi" w:hAnsiTheme="minorHAnsi" w:cstheme="minorHAnsi"/>
          <w:sz w:val="22"/>
          <w:szCs w:val="22"/>
        </w:rPr>
        <w:t>on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 xml:space="preserve">o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>anced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195D">
        <w:rPr>
          <w:rFonts w:asciiTheme="minorHAnsi" w:hAnsiTheme="minorHAnsi" w:cstheme="minorHAnsi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n a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am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.)</w:t>
      </w:r>
    </w:p>
    <w:p w14:paraId="01AFD273" w14:textId="77777777" w:rsidR="00423F05" w:rsidRPr="0006195D" w:rsidRDefault="00423F05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5129385A" w14:textId="77777777" w:rsidR="00423F05" w:rsidRPr="0006195D" w:rsidRDefault="0006195D">
      <w:pPr>
        <w:spacing w:line="200" w:lineRule="exact"/>
        <w:ind w:left="464" w:right="412" w:hanging="36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 xml:space="preserve">4.  </w:t>
      </w:r>
      <w:r w:rsidRPr="0006195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 xml:space="preserve">h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e and co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>er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sh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be 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our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be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195D">
        <w:rPr>
          <w:rFonts w:asciiTheme="minorHAnsi" w:hAnsiTheme="minorHAnsi" w:cstheme="minorHAnsi"/>
          <w:sz w:val="22"/>
          <w:szCs w:val="22"/>
        </w:rPr>
        <w:t>!</w:t>
      </w:r>
      <w:r w:rsidRPr="0006195D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 po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one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by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exc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g ne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>e as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our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06195D">
        <w:rPr>
          <w:rFonts w:asciiTheme="minorHAnsi" w:hAnsiTheme="minorHAnsi" w:cstheme="minorHAnsi"/>
          <w:sz w:val="22"/>
          <w:szCs w:val="22"/>
        </w:rPr>
        <w:t>pe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en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e.</w:t>
      </w:r>
    </w:p>
    <w:p w14:paraId="3563C5D7" w14:textId="77777777" w:rsidR="00423F05" w:rsidRPr="0006195D" w:rsidRDefault="00423F05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4FA99E39" w14:textId="77777777" w:rsidR="00423F05" w:rsidRPr="0006195D" w:rsidRDefault="0006195D">
      <w:pPr>
        <w:spacing w:line="199" w:lineRule="auto"/>
        <w:ind w:left="464" w:right="122" w:hanging="36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 xml:space="preserve">5.  </w:t>
      </w:r>
      <w:r w:rsidRPr="0006195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hoose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con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 xml:space="preserve">h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s He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a,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>a, New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195D">
        <w:rPr>
          <w:rFonts w:asciiTheme="minorHAnsi" w:hAnsiTheme="minorHAnsi" w:cstheme="minorHAnsi"/>
          <w:sz w:val="22"/>
          <w:szCs w:val="22"/>
        </w:rPr>
        <w:t>, Pa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o, or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a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ns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no s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06195D">
        <w:rPr>
          <w:rFonts w:asciiTheme="minorHAnsi" w:hAnsiTheme="minorHAnsi" w:cstheme="minorHAnsi"/>
          <w:sz w:val="22"/>
          <w:szCs w:val="22"/>
        </w:rPr>
        <w:t>er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han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10 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d no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er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han 1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06195D">
        <w:rPr>
          <w:rFonts w:asciiTheme="minorHAnsi" w:hAnsiTheme="minorHAnsi" w:cstheme="minorHAnsi"/>
          <w:sz w:val="22"/>
          <w:szCs w:val="22"/>
        </w:rPr>
        <w:t xml:space="preserve">.  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 xml:space="preserve">ude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uch “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ac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” as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pos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or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ea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ann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by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he e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.</w:t>
      </w:r>
    </w:p>
    <w:p w14:paraId="3927D7BC" w14:textId="77777777" w:rsidR="00423F05" w:rsidRPr="0006195D" w:rsidRDefault="00423F05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488C17C5" w14:textId="77777777" w:rsidR="00423F05" w:rsidRPr="0006195D" w:rsidRDefault="0006195D">
      <w:pPr>
        <w:spacing w:line="199" w:lineRule="auto"/>
        <w:ind w:left="464" w:right="245" w:hanging="36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 xml:space="preserve">6.  </w:t>
      </w:r>
      <w:r w:rsidRPr="0006195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our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su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ook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 xml:space="preserve">.  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 xml:space="preserve">ou 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195D">
        <w:rPr>
          <w:rFonts w:asciiTheme="minorHAnsi" w:hAnsiTheme="minorHAnsi" w:cstheme="minorHAnsi"/>
          <w:sz w:val="22"/>
          <w:szCs w:val="22"/>
        </w:rPr>
        <w:t>e 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ha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d cop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, use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er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on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ood qu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bond pape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 xml:space="preserve">. 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hAnsiTheme="minorHAnsi" w:cstheme="minorHAnsi"/>
          <w:sz w:val="22"/>
          <w:szCs w:val="22"/>
        </w:rPr>
        <w:t>se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e, 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, or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ht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ue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6195D">
        <w:rPr>
          <w:rFonts w:asciiTheme="minorHAnsi" w:hAnsiTheme="minorHAnsi" w:cstheme="minorHAnsi"/>
          <w:sz w:val="22"/>
          <w:szCs w:val="22"/>
        </w:rPr>
        <w:t>2"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X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06195D">
        <w:rPr>
          <w:rFonts w:asciiTheme="minorHAnsi" w:hAnsiTheme="minorHAnsi" w:cstheme="minorHAnsi"/>
          <w:sz w:val="22"/>
          <w:szCs w:val="22"/>
        </w:rPr>
        <w:t>1"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ond 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pe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.</w:t>
      </w:r>
      <w:r w:rsidRPr="0006195D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ber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6195D">
        <w:rPr>
          <w:rFonts w:asciiTheme="minorHAnsi" w:hAnsiTheme="minorHAnsi" w:cstheme="minorHAnsi"/>
          <w:sz w:val="22"/>
          <w:szCs w:val="22"/>
        </w:rPr>
        <w:t>hat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our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 e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er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pho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ocopy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your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 xml:space="preserve">e,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o be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195D">
        <w:rPr>
          <w:rFonts w:asciiTheme="minorHAnsi" w:hAnsiTheme="minorHAnsi" w:cstheme="minorHAnsi"/>
          <w:sz w:val="22"/>
          <w:szCs w:val="22"/>
        </w:rPr>
        <w:t>at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 xml:space="preserve">he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ap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not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oo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da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k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“b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ch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 xml:space="preserve">”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ph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ocopy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!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6195D">
        <w:rPr>
          <w:rFonts w:asciiTheme="minorHAnsi" w:hAnsiTheme="minorHAnsi" w:cstheme="minorHAnsi"/>
          <w:sz w:val="22"/>
          <w:szCs w:val="22"/>
        </w:rPr>
        <w:t>.</w:t>
      </w:r>
    </w:p>
    <w:p w14:paraId="4178BD8D" w14:textId="77777777" w:rsidR="00423F05" w:rsidRPr="0006195D" w:rsidRDefault="00423F05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500CB405" w14:textId="77777777" w:rsidR="00423F05" w:rsidRPr="0006195D" w:rsidRDefault="0006195D">
      <w:pPr>
        <w:spacing w:line="200" w:lineRule="exact"/>
        <w:ind w:left="464" w:right="121" w:hanging="36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 xml:space="preserve">7.  </w:t>
      </w:r>
      <w:r w:rsidRPr="0006195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pe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c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da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,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>ob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,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 xml:space="preserve">s,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s,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06195D">
        <w:rPr>
          <w:rFonts w:asciiTheme="minorHAnsi" w:hAnsiTheme="minorHAnsi" w:cstheme="minorHAnsi"/>
          <w:sz w:val="22"/>
          <w:szCs w:val="22"/>
        </w:rPr>
        <w:t>nd ac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6195D">
        <w:rPr>
          <w:rFonts w:asciiTheme="minorHAnsi" w:hAnsiTheme="minorHAnsi" w:cstheme="minorHAnsi"/>
          <w:sz w:val="22"/>
          <w:szCs w:val="22"/>
        </w:rPr>
        <w:t>sh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en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s.  Be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 and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de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>e wi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hout be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oo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on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s be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co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accu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 and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!</w:t>
      </w:r>
    </w:p>
    <w:p w14:paraId="12630FF1" w14:textId="77777777" w:rsidR="00423F05" w:rsidRPr="0006195D" w:rsidRDefault="00423F05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7D674825" w14:textId="77777777" w:rsidR="00423F05" w:rsidRPr="0006195D" w:rsidRDefault="0006195D">
      <w:pPr>
        <w:spacing w:line="200" w:lineRule="exact"/>
        <w:ind w:left="464" w:right="150" w:hanging="36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 xml:space="preserve">8.  </w:t>
      </w:r>
      <w:r w:rsidRPr="0006195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hAnsiTheme="minorHAnsi" w:cstheme="minorHAnsi"/>
          <w:sz w:val="22"/>
          <w:szCs w:val="22"/>
        </w:rPr>
        <w:t>se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>hat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c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e.  O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son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ono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195D">
        <w:rPr>
          <w:rFonts w:asciiTheme="minorHAnsi" w:hAnsiTheme="minorHAnsi" w:cstheme="minorHAnsi"/>
          <w:sz w:val="22"/>
          <w:szCs w:val="22"/>
        </w:rPr>
        <w:t xml:space="preserve">ns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 xml:space="preserve">e,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ou, 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06195D">
        <w:rPr>
          <w:rFonts w:asciiTheme="minorHAnsi" w:hAnsiTheme="minorHAnsi" w:cstheme="minorHAnsi"/>
          <w:sz w:val="22"/>
          <w:szCs w:val="22"/>
        </w:rPr>
        <w:t xml:space="preserve">)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hAnsiTheme="minorHAnsi" w:cstheme="minorHAnsi"/>
          <w:sz w:val="22"/>
          <w:szCs w:val="22"/>
        </w:rPr>
        <w:t>se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nces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n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6195D">
        <w:rPr>
          <w:rFonts w:asciiTheme="minorHAnsi" w:hAnsiTheme="minorHAnsi" w:cstheme="minorHAnsi"/>
          <w:sz w:val="22"/>
          <w:szCs w:val="22"/>
        </w:rPr>
        <w:t>no pa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aph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!</w:t>
      </w:r>
      <w:r w:rsidRPr="0006195D">
        <w:rPr>
          <w:rFonts w:asciiTheme="minorHAnsi" w:hAnsiTheme="minorHAnsi" w:cstheme="minorHAnsi"/>
          <w:sz w:val="22"/>
          <w:szCs w:val="22"/>
        </w:rPr>
        <w:t>)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hout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pun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on.</w:t>
      </w:r>
    </w:p>
    <w:p w14:paraId="7E47AB19" w14:textId="77777777" w:rsidR="00423F05" w:rsidRPr="0006195D" w:rsidRDefault="00423F05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1E7BE16F" w14:textId="77777777" w:rsidR="00423F05" w:rsidRPr="0006195D" w:rsidRDefault="0006195D">
      <w:pPr>
        <w:spacing w:line="198" w:lineRule="auto"/>
        <w:ind w:left="464" w:right="150" w:hanging="36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 xml:space="preserve">9.  </w:t>
      </w:r>
      <w:r w:rsidRPr="0006195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hAnsiTheme="minorHAnsi" w:cstheme="minorHAnsi"/>
          <w:sz w:val="22"/>
          <w:szCs w:val="22"/>
        </w:rPr>
        <w:t>se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en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 xml:space="preserve">ed,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 xml:space="preserve">n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”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 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06195D">
        <w:rPr>
          <w:rFonts w:asciiTheme="minorHAnsi" w:hAnsiTheme="minorHAnsi" w:cstheme="minorHAnsi"/>
          <w:sz w:val="22"/>
          <w:szCs w:val="22"/>
        </w:rPr>
        <w:t>our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expe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ce.</w:t>
      </w:r>
      <w:r w:rsidRPr="0006195D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Wo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 xml:space="preserve">ds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195D">
        <w:rPr>
          <w:rFonts w:asciiTheme="minorHAnsi" w:hAnsiTheme="minorHAnsi" w:cstheme="minorHAnsi"/>
          <w:sz w:val="22"/>
          <w:szCs w:val="22"/>
        </w:rPr>
        <w:t xml:space="preserve">ch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ad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d, co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ed, de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oped,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ed,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en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ana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ed, and 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06195D">
        <w:rPr>
          <w:rFonts w:asciiTheme="minorHAnsi" w:hAnsiTheme="minorHAnsi" w:cstheme="minorHAnsi"/>
          <w:sz w:val="22"/>
          <w:szCs w:val="22"/>
        </w:rPr>
        <w:t>ed 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n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s what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ou ha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>e acco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195D">
        <w:rPr>
          <w:rFonts w:asciiTheme="minorHAnsi" w:hAnsiTheme="minorHAnsi" w:cstheme="minorHAnsi"/>
          <w:sz w:val="22"/>
          <w:szCs w:val="22"/>
        </w:rPr>
        <w:t>ed.</w:t>
      </w:r>
      <w:r w:rsidRPr="0006195D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e 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st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se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ou 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de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>ob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06195D">
        <w:rPr>
          <w:rFonts w:asciiTheme="minorHAnsi" w:hAnsiTheme="minorHAnsi" w:cstheme="minorHAnsi"/>
          <w:sz w:val="22"/>
          <w:szCs w:val="22"/>
        </w:rPr>
        <w:t>ou 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06195D">
        <w:rPr>
          <w:rFonts w:asciiTheme="minorHAnsi" w:hAnsiTheme="minorHAnsi" w:cstheme="minorHAnsi"/>
          <w:sz w:val="22"/>
          <w:szCs w:val="22"/>
        </w:rPr>
        <w:t xml:space="preserve">n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ch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case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e or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st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ce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6195D">
        <w:rPr>
          <w:rFonts w:asciiTheme="minorHAnsi" w:hAnsiTheme="minorHAnsi" w:cstheme="minorHAnsi"/>
          <w:sz w:val="22"/>
          <w:szCs w:val="22"/>
        </w:rPr>
        <w:t>.</w:t>
      </w:r>
      <w:r w:rsidRPr="0006195D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ces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has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06195D">
        <w:rPr>
          <w:rFonts w:asciiTheme="minorHAnsi" w:hAnsiTheme="minorHAnsi" w:cstheme="minorHAnsi"/>
          <w:sz w:val="22"/>
          <w:szCs w:val="22"/>
        </w:rPr>
        <w:t>onal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enda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on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s.</w:t>
      </w:r>
    </w:p>
    <w:p w14:paraId="118422D6" w14:textId="77777777" w:rsidR="00423F05" w:rsidRPr="0006195D" w:rsidRDefault="00423F05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15393879" w14:textId="77777777" w:rsidR="00423F05" w:rsidRPr="0006195D" w:rsidRDefault="0006195D">
      <w:pPr>
        <w:spacing w:line="200" w:lineRule="exact"/>
        <w:ind w:left="464" w:right="370" w:hanging="36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10.</w:t>
      </w:r>
      <w:r w:rsidRPr="0006195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6195D">
        <w:rPr>
          <w:rFonts w:asciiTheme="minorHAnsi" w:hAnsiTheme="minorHAnsi" w:cstheme="minorHAnsi"/>
          <w:sz w:val="22"/>
          <w:szCs w:val="22"/>
        </w:rPr>
        <w:t>o not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 xml:space="preserve">e,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ap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6195D">
        <w:rPr>
          <w:rFonts w:asciiTheme="minorHAnsi" w:hAnsiTheme="minorHAnsi" w:cstheme="minorHAnsi"/>
          <w:sz w:val="22"/>
          <w:szCs w:val="22"/>
        </w:rPr>
        <w:t>p,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d, or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put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our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su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 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 xml:space="preserve">. 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hAnsiTheme="minorHAnsi" w:cstheme="minorHAnsi"/>
          <w:sz w:val="22"/>
          <w:szCs w:val="22"/>
        </w:rPr>
        <w:t>se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er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06195D">
        <w:rPr>
          <w:rFonts w:asciiTheme="minorHAnsi" w:hAnsiTheme="minorHAnsi" w:cstheme="minorHAnsi"/>
          <w:sz w:val="22"/>
          <w:szCs w:val="22"/>
        </w:rPr>
        <w:t>"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X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12"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en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opes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 xml:space="preserve">o 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and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e su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 w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6195D">
        <w:rPr>
          <w:rFonts w:asciiTheme="minorHAnsi" w:hAnsiTheme="minorHAnsi" w:cstheme="minorHAnsi"/>
          <w:sz w:val="22"/>
          <w:szCs w:val="22"/>
        </w:rPr>
        <w:t xml:space="preserve">s,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our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per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195D">
        <w:rPr>
          <w:rFonts w:asciiTheme="minorHAnsi" w:hAnsiTheme="minorHAnsi" w:cstheme="minorHAnsi"/>
          <w:sz w:val="22"/>
          <w:szCs w:val="22"/>
        </w:rPr>
        <w:t>as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he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, 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de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up.</w:t>
      </w:r>
    </w:p>
    <w:p w14:paraId="4F382D6F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33CCFF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4C2C07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41D6C4" w14:textId="77777777" w:rsidR="00423F05" w:rsidRPr="0006195D" w:rsidRDefault="00423F05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34D90F52" w14:textId="77777777" w:rsidR="00423F05" w:rsidRPr="0006195D" w:rsidRDefault="0006195D">
      <w:pPr>
        <w:spacing w:line="240" w:lineRule="exact"/>
        <w:ind w:left="969" w:right="951"/>
        <w:jc w:val="center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 xml:space="preserve">For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n or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an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e w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 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é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é or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her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 xml:space="preserve">ob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ea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ch q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on,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act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us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: School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of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he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06195D">
        <w:rPr>
          <w:rFonts w:asciiTheme="minorHAnsi" w:hAnsiTheme="minorHAnsi" w:cstheme="minorHAnsi"/>
          <w:sz w:val="22"/>
          <w:szCs w:val="22"/>
        </w:rPr>
        <w:t>es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eer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6195D">
        <w:rPr>
          <w:rFonts w:asciiTheme="minorHAnsi" w:hAnsiTheme="minorHAnsi" w:cstheme="minorHAnsi"/>
          <w:sz w:val="22"/>
          <w:szCs w:val="22"/>
        </w:rPr>
        <w:t>oun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&amp;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ce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ent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es</w:t>
      </w:r>
    </w:p>
    <w:p w14:paraId="062D88D8" w14:textId="77777777" w:rsidR="00423F05" w:rsidRPr="0006195D" w:rsidRDefault="0006195D">
      <w:pPr>
        <w:spacing w:line="240" w:lineRule="exact"/>
        <w:ind w:left="4333" w:right="4312"/>
        <w:jc w:val="center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 xml:space="preserve">105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es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Lab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</w:p>
    <w:p w14:paraId="1BE787F5" w14:textId="77777777" w:rsidR="00423F05" w:rsidRPr="0006195D" w:rsidRDefault="0006195D">
      <w:pPr>
        <w:spacing w:line="220" w:lineRule="exact"/>
        <w:ind w:left="2321" w:right="2302"/>
        <w:jc w:val="center"/>
        <w:rPr>
          <w:rFonts w:asciiTheme="minorHAnsi" w:hAnsiTheme="minorHAnsi" w:cstheme="minorHAnsi"/>
          <w:sz w:val="22"/>
          <w:szCs w:val="22"/>
        </w:rPr>
        <w:sectPr w:rsidR="00423F05" w:rsidRPr="0006195D">
          <w:pgSz w:w="12240" w:h="15840"/>
          <w:pgMar w:top="800" w:right="780" w:bottom="280" w:left="760" w:header="720" w:footer="720" w:gutter="0"/>
          <w:cols w:space="720"/>
        </w:sectPr>
      </w:pPr>
      <w:r w:rsidRPr="0006195D">
        <w:rPr>
          <w:rFonts w:asciiTheme="minorHAnsi" w:hAnsiTheme="minorHAnsi" w:cstheme="minorHAnsi"/>
          <w:sz w:val="22"/>
          <w:szCs w:val="22"/>
        </w:rPr>
        <w:t>217</w:t>
      </w:r>
      <w:r w:rsidRPr="0006195D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33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 xml:space="preserve">1050 • </w:t>
      </w:r>
      <w:hyperlink r:id="rId5">
        <w:r w:rsidRPr="0006195D">
          <w:rPr>
            <w:rFonts w:asciiTheme="minorHAnsi" w:hAnsiTheme="minorHAnsi" w:cstheme="minorHAnsi"/>
            <w:sz w:val="22"/>
            <w:szCs w:val="22"/>
            <w:u w:val="single" w:color="0000FF"/>
          </w:rPr>
          <w:t>p</w:t>
        </w:r>
        <w:r w:rsidRPr="0006195D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l</w:t>
        </w:r>
        <w:r w:rsidRPr="0006195D">
          <w:rPr>
            <w:rFonts w:asciiTheme="minorHAnsi" w:hAnsiTheme="minorHAnsi" w:cstheme="minorHAnsi"/>
            <w:sz w:val="22"/>
            <w:szCs w:val="22"/>
            <w:u w:val="single" w:color="0000FF"/>
          </w:rPr>
          <w:t>b</w:t>
        </w:r>
        <w:r w:rsidRPr="0006195D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l</w:t>
        </w:r>
        <w:r w:rsidRPr="0006195D">
          <w:rPr>
            <w:rFonts w:asciiTheme="minorHAnsi" w:hAnsiTheme="minorHAnsi" w:cstheme="minorHAnsi"/>
            <w:sz w:val="22"/>
            <w:szCs w:val="22"/>
            <w:u w:val="single" w:color="0000FF"/>
          </w:rPr>
          <w:t>u</w:t>
        </w:r>
        <w:r w:rsidRPr="0006195D">
          <w:rPr>
            <w:rFonts w:asciiTheme="minorHAnsi" w:hAnsiTheme="minorHAnsi" w:cstheme="minorHAnsi"/>
            <w:spacing w:val="-4"/>
            <w:sz w:val="22"/>
            <w:szCs w:val="22"/>
            <w:u w:val="single" w:color="0000FF"/>
          </w:rPr>
          <w:t>m</w:t>
        </w:r>
        <w:r w:rsidRPr="0006195D">
          <w:rPr>
            <w:rFonts w:asciiTheme="minorHAnsi" w:hAnsiTheme="minorHAnsi" w:cstheme="minorHAnsi"/>
            <w:spacing w:val="-2"/>
            <w:sz w:val="22"/>
            <w:szCs w:val="22"/>
            <w:u w:val="single" w:color="0000FF"/>
          </w:rPr>
          <w:t>@</w:t>
        </w:r>
        <w:r w:rsidRPr="0006195D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il</w:t>
        </w:r>
        <w:r w:rsidRPr="0006195D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l</w:t>
        </w:r>
        <w:r w:rsidRPr="0006195D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i</w:t>
        </w:r>
        <w:r w:rsidRPr="0006195D">
          <w:rPr>
            <w:rFonts w:asciiTheme="minorHAnsi" w:hAnsiTheme="minorHAnsi" w:cstheme="minorHAnsi"/>
            <w:sz w:val="22"/>
            <w:szCs w:val="22"/>
            <w:u w:val="single" w:color="0000FF"/>
          </w:rPr>
          <w:t>no</w:t>
        </w:r>
        <w:r w:rsidRPr="0006195D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i</w:t>
        </w:r>
        <w:r w:rsidRPr="0006195D">
          <w:rPr>
            <w:rFonts w:asciiTheme="minorHAnsi" w:hAnsiTheme="minorHAnsi" w:cstheme="minorHAnsi"/>
            <w:sz w:val="22"/>
            <w:szCs w:val="22"/>
            <w:u w:val="single" w:color="0000FF"/>
          </w:rPr>
          <w:t>s.</w:t>
        </w:r>
        <w:r w:rsidRPr="0006195D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e</w:t>
        </w:r>
        <w:r w:rsidRPr="0006195D">
          <w:rPr>
            <w:rFonts w:asciiTheme="minorHAnsi" w:hAnsiTheme="minorHAnsi" w:cstheme="minorHAnsi"/>
            <w:sz w:val="22"/>
            <w:szCs w:val="22"/>
            <w:u w:val="single" w:color="0000FF"/>
          </w:rPr>
          <w:t>du</w:t>
        </w:r>
        <w:r w:rsidRPr="0006195D">
          <w:rPr>
            <w:rFonts w:asciiTheme="minorHAnsi" w:hAnsiTheme="minorHAnsi" w:cstheme="minorHAnsi"/>
            <w:spacing w:val="-1"/>
            <w:sz w:val="22"/>
            <w:szCs w:val="22"/>
          </w:rPr>
          <w:t xml:space="preserve"> </w:t>
        </w:r>
        <w:r w:rsidRPr="0006195D">
          <w:rPr>
            <w:rFonts w:asciiTheme="minorHAnsi" w:hAnsiTheme="minorHAnsi" w:cstheme="minorHAnsi"/>
            <w:sz w:val="22"/>
            <w:szCs w:val="22"/>
          </w:rPr>
          <w:t>•</w:t>
        </w:r>
      </w:hyperlink>
      <w:r w:rsidRPr="0006195D">
        <w:rPr>
          <w:rFonts w:asciiTheme="minorHAnsi" w:hAnsiTheme="minorHAnsi" w:cstheme="minorHAnsi"/>
          <w:sz w:val="22"/>
          <w:szCs w:val="22"/>
        </w:rPr>
        <w:t xml:space="preserve"> </w:t>
      </w:r>
      <w:hyperlink r:id="rId6">
        <w:r w:rsidRPr="0006195D">
          <w:rPr>
            <w:rFonts w:asciiTheme="minorHAnsi" w:hAnsiTheme="minorHAnsi" w:cstheme="minorHAnsi"/>
            <w:sz w:val="22"/>
            <w:szCs w:val="22"/>
            <w:u w:val="single" w:color="0000FF"/>
          </w:rPr>
          <w:t>h</w:t>
        </w:r>
        <w:r w:rsidRPr="0006195D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t</w:t>
        </w:r>
        <w:r w:rsidRPr="0006195D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06195D">
          <w:rPr>
            <w:rFonts w:asciiTheme="minorHAnsi" w:hAnsiTheme="minorHAnsi" w:cstheme="minorHAnsi"/>
            <w:sz w:val="22"/>
            <w:szCs w:val="22"/>
            <w:u w:val="single" w:color="0000FF"/>
          </w:rPr>
          <w:t>p</w:t>
        </w:r>
        <w:r w:rsidRPr="0006195D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:</w:t>
        </w:r>
        <w:r w:rsidRPr="0006195D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06195D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/</w:t>
        </w:r>
        <w:r w:rsidRPr="0006195D">
          <w:rPr>
            <w:rFonts w:asciiTheme="minorHAnsi" w:hAnsiTheme="minorHAnsi" w:cstheme="minorHAnsi"/>
            <w:sz w:val="22"/>
            <w:szCs w:val="22"/>
            <w:u w:val="single" w:color="0000FF"/>
          </w:rPr>
          <w:t>c</w:t>
        </w:r>
        <w:r w:rsidRPr="0006195D">
          <w:rPr>
            <w:rFonts w:asciiTheme="minorHAnsi" w:hAnsiTheme="minorHAnsi" w:cstheme="minorHAnsi"/>
            <w:spacing w:val="-2"/>
            <w:sz w:val="22"/>
            <w:szCs w:val="22"/>
            <w:u w:val="single" w:color="0000FF"/>
          </w:rPr>
          <w:t>a</w:t>
        </w:r>
        <w:r w:rsidRPr="0006195D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r</w:t>
        </w:r>
        <w:r w:rsidRPr="0006195D">
          <w:rPr>
            <w:rFonts w:asciiTheme="minorHAnsi" w:hAnsiTheme="minorHAnsi" w:cstheme="minorHAnsi"/>
            <w:sz w:val="22"/>
            <w:szCs w:val="22"/>
            <w:u w:val="single" w:color="0000FF"/>
          </w:rPr>
          <w:t>e</w:t>
        </w:r>
        <w:r w:rsidRPr="0006195D">
          <w:rPr>
            <w:rFonts w:asciiTheme="minorHAnsi" w:hAnsiTheme="minorHAnsi" w:cstheme="minorHAnsi"/>
            <w:spacing w:val="-2"/>
            <w:sz w:val="22"/>
            <w:szCs w:val="22"/>
            <w:u w:val="single" w:color="0000FF"/>
          </w:rPr>
          <w:t>e</w:t>
        </w:r>
        <w:r w:rsidRPr="0006195D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r</w:t>
        </w:r>
        <w:r w:rsidRPr="0006195D">
          <w:rPr>
            <w:rFonts w:asciiTheme="minorHAnsi" w:hAnsiTheme="minorHAnsi" w:cstheme="minorHAnsi"/>
            <w:sz w:val="22"/>
            <w:szCs w:val="22"/>
            <w:u w:val="single" w:color="0000FF"/>
          </w:rPr>
          <w:t>s.</w:t>
        </w:r>
        <w:r w:rsidRPr="0006195D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s</w:t>
        </w:r>
        <w:r w:rsidRPr="0006195D">
          <w:rPr>
            <w:rFonts w:asciiTheme="minorHAnsi" w:hAnsiTheme="minorHAnsi" w:cstheme="minorHAnsi"/>
            <w:spacing w:val="-2"/>
            <w:sz w:val="22"/>
            <w:szCs w:val="22"/>
            <w:u w:val="single" w:color="0000FF"/>
          </w:rPr>
          <w:t>c</w:t>
        </w:r>
        <w:r w:rsidRPr="0006195D">
          <w:rPr>
            <w:rFonts w:asciiTheme="minorHAnsi" w:hAnsiTheme="minorHAnsi" w:cstheme="minorHAnsi"/>
            <w:sz w:val="22"/>
            <w:szCs w:val="22"/>
            <w:u w:val="single" w:color="0000FF"/>
          </w:rPr>
          <w:t>s.</w:t>
        </w:r>
        <w:r w:rsidRPr="0006195D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i</w:t>
        </w:r>
        <w:r w:rsidRPr="0006195D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ll</w:t>
        </w:r>
        <w:r w:rsidRPr="0006195D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i</w:t>
        </w:r>
        <w:r w:rsidRPr="0006195D">
          <w:rPr>
            <w:rFonts w:asciiTheme="minorHAnsi" w:hAnsiTheme="minorHAnsi" w:cstheme="minorHAnsi"/>
            <w:sz w:val="22"/>
            <w:szCs w:val="22"/>
            <w:u w:val="single" w:color="0000FF"/>
          </w:rPr>
          <w:t>no</w:t>
        </w:r>
        <w:r w:rsidRPr="0006195D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i</w:t>
        </w:r>
        <w:r w:rsidRPr="0006195D">
          <w:rPr>
            <w:rFonts w:asciiTheme="minorHAnsi" w:hAnsiTheme="minorHAnsi" w:cstheme="minorHAnsi"/>
            <w:sz w:val="22"/>
            <w:szCs w:val="22"/>
            <w:u w:val="single" w:color="0000FF"/>
          </w:rPr>
          <w:t>s.</w:t>
        </w:r>
        <w:r w:rsidRPr="0006195D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e</w:t>
        </w:r>
        <w:r w:rsidRPr="0006195D">
          <w:rPr>
            <w:rFonts w:asciiTheme="minorHAnsi" w:hAnsiTheme="minorHAnsi" w:cstheme="minorHAnsi"/>
            <w:sz w:val="22"/>
            <w:szCs w:val="22"/>
            <w:u w:val="single" w:color="0000FF"/>
          </w:rPr>
          <w:t>d</w:t>
        </w:r>
        <w:r w:rsidRPr="0006195D">
          <w:rPr>
            <w:rFonts w:asciiTheme="minorHAnsi" w:hAnsiTheme="minorHAnsi" w:cstheme="minorHAnsi"/>
            <w:spacing w:val="-2"/>
            <w:sz w:val="22"/>
            <w:szCs w:val="22"/>
            <w:u w:val="single" w:color="0000FF"/>
          </w:rPr>
          <w:t>u</w:t>
        </w:r>
        <w:r w:rsidRPr="0006195D">
          <w:rPr>
            <w:rFonts w:asciiTheme="minorHAnsi" w:hAnsiTheme="minorHAnsi" w:cstheme="minorHAnsi"/>
            <w:sz w:val="22"/>
            <w:szCs w:val="22"/>
            <w:u w:val="single" w:color="0000FF"/>
          </w:rPr>
          <w:t>/</w:t>
        </w:r>
      </w:hyperlink>
    </w:p>
    <w:p w14:paraId="1C579268" w14:textId="77777777" w:rsidR="00423F05" w:rsidRPr="0006195D" w:rsidRDefault="0006195D">
      <w:pPr>
        <w:spacing w:before="72" w:line="300" w:lineRule="exact"/>
        <w:ind w:left="14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lastRenderedPageBreak/>
        <w:pict w14:anchorId="75B1841E">
          <v:group id="_x0000_s1051" style="position:absolute;left:0;text-align:left;margin-left:41.75pt;margin-top:20.5pt;width:528.6pt;height:0;z-index:-251665408;mso-position-horizontal-relative:page" coordorigin="835,410" coordsize="10572,0">
            <v:shape id="_x0000_s1052" style="position:absolute;left:835;top:410;width:10572;height:0" coordorigin="835,410" coordsize="10572,0" path="m835,410r10572,e" filled="f" strokeweight=".82pt">
              <v:path arrowok="t"/>
            </v:shape>
            <w10:wrap anchorx="page"/>
          </v:group>
        </w:pic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EX</w:t>
      </w:r>
      <w:r w:rsidRPr="0006195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M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1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  <w:r w:rsidRPr="0006195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06195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06195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evel</w: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B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06195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06195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m</w:t>
      </w:r>
      <w:r w:rsidRPr="0006195D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st</w:t>
      </w:r>
    </w:p>
    <w:p w14:paraId="66984F6F" w14:textId="77777777" w:rsidR="00423F05" w:rsidRPr="0006195D" w:rsidRDefault="00423F05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7C2C433E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1C8D45" w14:textId="77777777" w:rsidR="00423F05" w:rsidRPr="0006195D" w:rsidRDefault="0006195D">
      <w:pPr>
        <w:spacing w:line="360" w:lineRule="exact"/>
        <w:ind w:left="14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b/>
          <w:sz w:val="22"/>
          <w:szCs w:val="22"/>
        </w:rPr>
        <w:t>JOHN</w:t>
      </w:r>
      <w:r w:rsidRPr="0006195D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b/>
          <w:sz w:val="22"/>
          <w:szCs w:val="22"/>
        </w:rPr>
        <w:t>T.</w:t>
      </w:r>
      <w:r w:rsidRPr="0006195D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06195D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06195D">
        <w:rPr>
          <w:rFonts w:asciiTheme="minorHAnsi" w:eastAsia="Calibri" w:hAnsiTheme="minorHAnsi" w:cstheme="minorHAnsi"/>
          <w:b/>
          <w:spacing w:val="1"/>
          <w:sz w:val="22"/>
          <w:szCs w:val="22"/>
        </w:rPr>
        <w:t>OWI</w:t>
      </w:r>
      <w:r w:rsidRPr="0006195D">
        <w:rPr>
          <w:rFonts w:asciiTheme="minorHAnsi" w:eastAsia="Calibri" w:hAnsiTheme="minorHAnsi" w:cstheme="minorHAnsi"/>
          <w:b/>
          <w:spacing w:val="3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b/>
          <w:sz w:val="22"/>
          <w:szCs w:val="22"/>
        </w:rPr>
        <w:t>Z</w:t>
      </w:r>
    </w:p>
    <w:p w14:paraId="676471B2" w14:textId="77777777" w:rsidR="00423F05" w:rsidRPr="0006195D" w:rsidRDefault="0006195D">
      <w:pPr>
        <w:spacing w:before="4"/>
        <w:ind w:left="144" w:right="358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es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: 2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06195D">
        <w:rPr>
          <w:rFonts w:asciiTheme="minorHAnsi" w:eastAsia="Calibri" w:hAnsiTheme="minorHAnsi" w:cstheme="minorHAnsi"/>
          <w:sz w:val="22"/>
          <w:szCs w:val="22"/>
        </w:rPr>
        <w:t>4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Calibri" w:hAnsiTheme="minorHAnsi" w:cstheme="minorHAnsi"/>
          <w:sz w:val="22"/>
          <w:szCs w:val="22"/>
        </w:rPr>
        <w:t>s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z w:val="22"/>
          <w:szCs w:val="22"/>
        </w:rPr>
        <w:t>,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. B,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Ch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z w:val="22"/>
          <w:szCs w:val="22"/>
        </w:rPr>
        <w:t>m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z w:val="22"/>
          <w:szCs w:val="22"/>
        </w:rPr>
        <w:t>aig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,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IL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3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6195D">
        <w:rPr>
          <w:rFonts w:asciiTheme="minorHAnsi" w:eastAsia="Calibri" w:hAnsiTheme="minorHAnsi" w:cstheme="minorHAnsi"/>
          <w:sz w:val="22"/>
          <w:szCs w:val="22"/>
        </w:rPr>
        <w:t>3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1            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7-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06195D">
        <w:rPr>
          <w:rFonts w:asciiTheme="minorHAnsi" w:eastAsia="Calibri" w:hAnsiTheme="minorHAnsi" w:cstheme="minorHAnsi"/>
          <w:sz w:val="22"/>
          <w:szCs w:val="22"/>
        </w:rPr>
        <w:t>5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>5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z w:val="22"/>
          <w:szCs w:val="22"/>
        </w:rPr>
        <w:t>12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me)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7-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06195D">
        <w:rPr>
          <w:rFonts w:asciiTheme="minorHAnsi" w:eastAsia="Calibri" w:hAnsiTheme="minorHAnsi" w:cstheme="minorHAnsi"/>
          <w:sz w:val="22"/>
          <w:szCs w:val="22"/>
        </w:rPr>
        <w:t>5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>5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(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Calibri" w:hAnsiTheme="minorHAnsi" w:cstheme="minorHAnsi"/>
          <w:sz w:val="22"/>
          <w:szCs w:val="22"/>
        </w:rPr>
        <w:t>el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eastAsia="Calibri" w:hAnsiTheme="minorHAnsi" w:cstheme="minorHAnsi"/>
          <w:sz w:val="22"/>
          <w:szCs w:val="22"/>
        </w:rPr>
        <w:t>) P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z w:val="22"/>
          <w:szCs w:val="22"/>
        </w:rPr>
        <w:t>rm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: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06195D">
        <w:rPr>
          <w:rFonts w:asciiTheme="minorHAnsi" w:eastAsia="Calibri" w:hAnsiTheme="minorHAnsi" w:cstheme="minorHAnsi"/>
          <w:sz w:val="22"/>
          <w:szCs w:val="22"/>
        </w:rPr>
        <w:t>35 Eis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Calibri" w:hAnsiTheme="minorHAnsi" w:cstheme="minorHAnsi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eastAsia="Calibri" w:hAnsiTheme="minorHAnsi" w:cstheme="minorHAnsi"/>
          <w:sz w:val="22"/>
          <w:szCs w:val="22"/>
        </w:rPr>
        <w:t>er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Cir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Calibri" w:hAnsiTheme="minorHAnsi" w:cstheme="minorHAnsi"/>
          <w:sz w:val="22"/>
          <w:szCs w:val="22"/>
        </w:rPr>
        <w:t>le,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z w:val="22"/>
          <w:szCs w:val="22"/>
        </w:rPr>
        <w:t>l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,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z w:val="22"/>
          <w:szCs w:val="22"/>
        </w:rPr>
        <w:t>3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0                        </w:t>
      </w:r>
      <w:r w:rsidRPr="0006195D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3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pacing w:val="10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2-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06195D">
        <w:rPr>
          <w:rFonts w:asciiTheme="minorHAnsi" w:eastAsia="Calibri" w:hAnsiTheme="minorHAnsi" w:cstheme="minorHAnsi"/>
          <w:sz w:val="22"/>
          <w:szCs w:val="22"/>
        </w:rPr>
        <w:t>9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hyperlink r:id="rId7">
        <w:r w:rsidRPr="0006195D">
          <w:rPr>
            <w:rFonts w:asciiTheme="minorHAnsi" w:eastAsia="Calibri" w:hAnsiTheme="minorHAnsi" w:cstheme="minorHAnsi"/>
            <w:sz w:val="22"/>
            <w:szCs w:val="22"/>
          </w:rPr>
          <w:t xml:space="preserve">8 </w:t>
        </w:r>
        <w:r w:rsidRPr="0006195D">
          <w:rPr>
            <w:rFonts w:asciiTheme="minorHAnsi" w:eastAsia="Calibri" w:hAnsiTheme="minorHAnsi" w:cstheme="minorHAnsi"/>
            <w:spacing w:val="54"/>
            <w:sz w:val="22"/>
            <w:szCs w:val="22"/>
          </w:rPr>
          <w:t xml:space="preserve"> 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j</w:t>
        </w:r>
        <w:r w:rsidRPr="0006195D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06195D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06195D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l</w:t>
        </w:r>
        <w:r w:rsidRPr="0006195D">
          <w:rPr>
            <w:rFonts w:asciiTheme="minorHAnsi" w:eastAsia="Calibri" w:hAnsiTheme="minorHAnsi" w:cstheme="minorHAnsi"/>
            <w:spacing w:val="-1"/>
            <w:sz w:val="22"/>
            <w:szCs w:val="22"/>
          </w:rPr>
          <w:t>@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gmail.</w:t>
        </w:r>
        <w:r w:rsidRPr="0006195D">
          <w:rPr>
            <w:rFonts w:asciiTheme="minorHAnsi" w:eastAsia="Calibri" w:hAnsiTheme="minorHAnsi" w:cstheme="minorHAnsi"/>
            <w:spacing w:val="-1"/>
            <w:sz w:val="22"/>
            <w:szCs w:val="22"/>
          </w:rPr>
          <w:t>c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om</w:t>
        </w:r>
      </w:hyperlink>
    </w:p>
    <w:p w14:paraId="136AAD82" w14:textId="77777777" w:rsidR="00423F05" w:rsidRPr="0006195D" w:rsidRDefault="00423F05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E8F00A8" w14:textId="77777777" w:rsidR="00423F05" w:rsidRPr="0006195D" w:rsidRDefault="0006195D">
      <w:pPr>
        <w:ind w:left="14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b/>
          <w:sz w:val="22"/>
          <w:szCs w:val="22"/>
        </w:rPr>
        <w:t>EDUC</w:t>
      </w:r>
      <w:r w:rsidRPr="0006195D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06195D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b/>
          <w:sz w:val="22"/>
          <w:szCs w:val="22"/>
        </w:rPr>
        <w:t xml:space="preserve">N                </w:t>
      </w:r>
      <w:r w:rsidRPr="0006195D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eastAsia="Calibri" w:hAnsiTheme="minorHAnsi" w:cstheme="minorHAnsi"/>
          <w:sz w:val="22"/>
          <w:szCs w:val="22"/>
        </w:rPr>
        <w:t>S,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Ch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z w:val="22"/>
          <w:szCs w:val="22"/>
        </w:rPr>
        <w:t>mis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ry,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eastAsia="Calibri" w:hAnsiTheme="minorHAnsi" w:cstheme="minorHAnsi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h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ors;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m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or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Calibri" w:hAnsiTheme="minorHAnsi" w:cstheme="minorHAnsi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ra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: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Russian</w:t>
      </w:r>
    </w:p>
    <w:p w14:paraId="4F192238" w14:textId="77777777" w:rsidR="00423F05" w:rsidRPr="0006195D" w:rsidRDefault="0006195D">
      <w:pPr>
        <w:ind w:left="230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z w:val="22"/>
          <w:szCs w:val="22"/>
        </w:rPr>
        <w:t>Unive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si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y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f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Ill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ois,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U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z w:val="22"/>
          <w:szCs w:val="22"/>
        </w:rPr>
        <w:t>Cha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z w:val="22"/>
          <w:szCs w:val="22"/>
        </w:rPr>
        <w:t>aig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,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eastAsia="Calibri" w:hAnsiTheme="minorHAnsi" w:cstheme="minorHAnsi"/>
          <w:sz w:val="22"/>
          <w:szCs w:val="22"/>
        </w:rPr>
        <w:t>,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Ex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pe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ed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12429B7C" w14:textId="77777777" w:rsidR="00423F05" w:rsidRPr="0006195D" w:rsidRDefault="0006195D">
      <w:pPr>
        <w:ind w:left="230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Calibri" w:hAnsiTheme="minorHAnsi" w:cstheme="minorHAnsi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ors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06195D">
        <w:rPr>
          <w:rFonts w:asciiTheme="minorHAnsi" w:eastAsia="Calibri" w:hAnsiTheme="minorHAnsi" w:cstheme="minorHAnsi"/>
          <w:sz w:val="22"/>
          <w:szCs w:val="22"/>
        </w:rPr>
        <w:t>esis: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“Sy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06195D">
        <w:rPr>
          <w:rFonts w:asciiTheme="minorHAnsi" w:eastAsia="Calibri" w:hAnsiTheme="minorHAnsi" w:cstheme="minorHAnsi"/>
          <w:sz w:val="22"/>
          <w:szCs w:val="22"/>
        </w:rPr>
        <w:t>es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s of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Calibri" w:hAnsiTheme="minorHAnsi" w:cstheme="minorHAnsi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z w:val="22"/>
          <w:szCs w:val="22"/>
        </w:rPr>
        <w:t>yr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yl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Calibri" w:hAnsiTheme="minorHAnsi" w:cstheme="minorHAnsi"/>
          <w:sz w:val="22"/>
          <w:szCs w:val="22"/>
        </w:rPr>
        <w:t>om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le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6195D">
        <w:rPr>
          <w:rFonts w:asciiTheme="minorHAnsi" w:eastAsia="Calibri" w:hAnsiTheme="minorHAnsi" w:cstheme="minorHAnsi"/>
          <w:sz w:val="22"/>
          <w:szCs w:val="22"/>
        </w:rPr>
        <w:t>es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z w:val="22"/>
          <w:szCs w:val="22"/>
        </w:rPr>
        <w:t>ival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si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n me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als”</w:t>
      </w:r>
    </w:p>
    <w:p w14:paraId="20538F0F" w14:textId="77777777" w:rsidR="00423F05" w:rsidRPr="0006195D" w:rsidRDefault="0006195D">
      <w:pPr>
        <w:ind w:left="230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z w:val="22"/>
          <w:szCs w:val="22"/>
        </w:rPr>
        <w:t>vi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6195D">
        <w:rPr>
          <w:rFonts w:asciiTheme="minorHAnsi" w:eastAsia="Calibri" w:hAnsiTheme="minorHAnsi" w:cstheme="minorHAnsi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: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eastAsia="Calibri" w:hAnsiTheme="minorHAnsi" w:cstheme="minorHAnsi"/>
          <w:sz w:val="22"/>
          <w:szCs w:val="22"/>
        </w:rPr>
        <w:t>essor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R.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Yo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06195D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40A3EFF7" w14:textId="77777777" w:rsidR="00423F05" w:rsidRPr="0006195D" w:rsidRDefault="0006195D">
      <w:pPr>
        <w:ind w:left="230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GPA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3.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06195D">
        <w:rPr>
          <w:rFonts w:asciiTheme="minorHAnsi" w:eastAsia="Calibri" w:hAnsiTheme="minorHAnsi" w:cstheme="minorHAnsi"/>
          <w:sz w:val="22"/>
          <w:szCs w:val="22"/>
        </w:rPr>
        <w:t>4.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6195D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6C39B570" w14:textId="77777777" w:rsidR="00423F05" w:rsidRPr="0006195D" w:rsidRDefault="00423F0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7CF27A4D" w14:textId="77777777" w:rsidR="00423F05" w:rsidRPr="0006195D" w:rsidRDefault="0006195D">
      <w:pPr>
        <w:ind w:left="14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b/>
          <w:sz w:val="22"/>
          <w:szCs w:val="22"/>
        </w:rPr>
        <w:t>EXPERI</w:t>
      </w:r>
      <w:r w:rsidRPr="0006195D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b/>
          <w:sz w:val="22"/>
          <w:szCs w:val="22"/>
        </w:rPr>
        <w:t xml:space="preserve">NCE                </w:t>
      </w:r>
      <w:r w:rsidRPr="0006195D">
        <w:rPr>
          <w:rFonts w:asciiTheme="minorHAnsi" w:eastAsia="Calibri" w:hAnsiTheme="minorHAnsi" w:cstheme="minorHAnsi"/>
          <w:b/>
          <w:spacing w:val="25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Research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Assist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06195D">
        <w:rPr>
          <w:rFonts w:asciiTheme="minorHAnsi" w:eastAsia="Calibri" w:hAnsiTheme="minorHAnsi" w:cstheme="minorHAnsi"/>
          <w:sz w:val="22"/>
          <w:szCs w:val="22"/>
        </w:rPr>
        <w:t>,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06195D">
        <w:rPr>
          <w:rFonts w:asciiTheme="minorHAnsi" w:eastAsia="Calibri" w:hAnsiTheme="minorHAnsi" w:cstheme="minorHAnsi"/>
          <w:sz w:val="22"/>
          <w:szCs w:val="22"/>
        </w:rPr>
        <w:t>essor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R.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Calibri" w:hAnsiTheme="minorHAnsi" w:cstheme="minorHAnsi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D4ADC79" w14:textId="77777777" w:rsidR="00423F05" w:rsidRPr="0006195D" w:rsidRDefault="0006195D">
      <w:pPr>
        <w:ind w:left="230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z w:val="22"/>
          <w:szCs w:val="22"/>
        </w:rPr>
        <w:t>Unive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si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f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Ill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is,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U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na-</w:t>
      </w:r>
      <w:r w:rsidRPr="0006195D">
        <w:rPr>
          <w:rFonts w:asciiTheme="minorHAnsi" w:eastAsia="Calibri" w:hAnsiTheme="minorHAnsi" w:cstheme="minorHAnsi"/>
          <w:sz w:val="22"/>
          <w:szCs w:val="22"/>
        </w:rPr>
        <w:t>Cha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z w:val="22"/>
          <w:szCs w:val="22"/>
        </w:rPr>
        <w:t>aig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,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eastAsia="Calibri" w:hAnsiTheme="minorHAnsi" w:cstheme="minorHAnsi"/>
          <w:sz w:val="22"/>
          <w:szCs w:val="22"/>
        </w:rPr>
        <w:t>,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es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BF8FB94" w14:textId="77777777" w:rsidR="00423F05" w:rsidRPr="0006195D" w:rsidRDefault="0006195D">
      <w:pPr>
        <w:tabs>
          <w:tab w:val="left" w:pos="2660"/>
        </w:tabs>
        <w:ind w:left="2664" w:right="262" w:hanging="360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06195D">
        <w:rPr>
          <w:rFonts w:asciiTheme="minorHAnsi" w:eastAsia="Calibri" w:hAnsiTheme="minorHAnsi" w:cstheme="minorHAnsi"/>
          <w:sz w:val="22"/>
          <w:szCs w:val="22"/>
        </w:rPr>
        <w:t>Syn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06195D">
        <w:rPr>
          <w:rFonts w:asciiTheme="minorHAnsi" w:eastAsia="Calibri" w:hAnsiTheme="minorHAnsi" w:cstheme="minorHAnsi"/>
          <w:sz w:val="22"/>
          <w:szCs w:val="22"/>
        </w:rPr>
        <w:t>es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org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ic lig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z w:val="22"/>
          <w:szCs w:val="22"/>
        </w:rPr>
        <w:t>s a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org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Calibri" w:hAnsiTheme="minorHAnsi" w:cstheme="minorHAnsi"/>
          <w:sz w:val="22"/>
          <w:szCs w:val="22"/>
        </w:rPr>
        <w:t>om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l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z w:val="22"/>
          <w:szCs w:val="22"/>
        </w:rPr>
        <w:t>rge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small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Calibri" w:hAnsiTheme="minorHAnsi" w:cstheme="minorHAnsi"/>
          <w:sz w:val="22"/>
          <w:szCs w:val="22"/>
        </w:rPr>
        <w:t>al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Calibri" w:hAnsiTheme="minorHAnsi" w:cstheme="minorHAnsi"/>
          <w:sz w:val="22"/>
          <w:szCs w:val="22"/>
        </w:rPr>
        <w:t>si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g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Calibri" w:hAnsiTheme="minorHAnsi" w:cstheme="minorHAnsi"/>
          <w:sz w:val="22"/>
          <w:szCs w:val="22"/>
        </w:rPr>
        <w:t>ic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ec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59D82CB6" w14:textId="77777777" w:rsidR="00423F05" w:rsidRPr="0006195D" w:rsidRDefault="0006195D">
      <w:pPr>
        <w:tabs>
          <w:tab w:val="left" w:pos="2660"/>
        </w:tabs>
        <w:ind w:left="2664" w:right="1006" w:hanging="360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06195D">
        <w:rPr>
          <w:rFonts w:asciiTheme="minorHAnsi" w:eastAsia="Calibri" w:hAnsiTheme="minorHAnsi" w:cstheme="minorHAnsi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Calibri" w:hAnsiTheme="minorHAnsi" w:cstheme="minorHAnsi"/>
          <w:sz w:val="22"/>
          <w:szCs w:val="22"/>
        </w:rPr>
        <w:t>ed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m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z w:val="22"/>
          <w:szCs w:val="22"/>
        </w:rPr>
        <w:t>lexes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of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z w:val="22"/>
          <w:szCs w:val="22"/>
        </w:rPr>
        <w:t>ivale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eastAsia="Calibri" w:hAnsiTheme="minorHAnsi" w:cstheme="minorHAnsi"/>
          <w:sz w:val="22"/>
          <w:szCs w:val="22"/>
        </w:rPr>
        <w:t>irs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si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z w:val="22"/>
          <w:szCs w:val="22"/>
        </w:rPr>
        <w:t>on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m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als;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s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06195D">
        <w:rPr>
          <w:rFonts w:asciiTheme="minorHAnsi" w:eastAsia="Calibri" w:hAnsiTheme="minorHAnsi" w:cstheme="minorHAnsi"/>
          <w:sz w:val="22"/>
          <w:szCs w:val="22"/>
        </w:rPr>
        <w:t>eir 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06195D">
        <w:rPr>
          <w:rFonts w:asciiTheme="minorHAnsi" w:eastAsia="Calibri" w:hAnsiTheme="minorHAnsi" w:cstheme="minorHAnsi"/>
          <w:sz w:val="22"/>
          <w:szCs w:val="22"/>
        </w:rPr>
        <w:t>er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ion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eastAsia="Calibri" w:hAnsiTheme="minorHAnsi" w:cstheme="minorHAnsi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h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06195D">
        <w:rPr>
          <w:rFonts w:asciiTheme="minorHAnsi" w:eastAsia="Calibri" w:hAnsiTheme="minorHAnsi" w:cstheme="minorHAnsi"/>
          <w:sz w:val="22"/>
          <w:szCs w:val="22"/>
        </w:rPr>
        <w:t>y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Calibri" w:hAnsiTheme="minorHAnsi" w:cstheme="minorHAnsi"/>
          <w:sz w:val="22"/>
          <w:szCs w:val="22"/>
        </w:rPr>
        <w:t>en</w:t>
      </w:r>
    </w:p>
    <w:p w14:paraId="55383B0D" w14:textId="77777777" w:rsidR="00423F05" w:rsidRPr="0006195D" w:rsidRDefault="0006195D">
      <w:pPr>
        <w:tabs>
          <w:tab w:val="left" w:pos="2660"/>
        </w:tabs>
        <w:ind w:left="2664" w:right="373" w:hanging="360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06195D">
        <w:rPr>
          <w:rFonts w:asciiTheme="minorHAnsi" w:eastAsia="Calibri" w:hAnsiTheme="minorHAnsi" w:cstheme="minorHAnsi"/>
          <w:sz w:val="22"/>
          <w:szCs w:val="22"/>
        </w:rPr>
        <w:t>Charac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s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eastAsia="Calibri" w:hAnsiTheme="minorHAnsi" w:cstheme="minorHAnsi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h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Calibri" w:hAnsiTheme="minorHAnsi" w:cstheme="minorHAnsi"/>
          <w:sz w:val="22"/>
          <w:szCs w:val="22"/>
        </w:rPr>
        <w:t>R, U</w:t>
      </w:r>
      <w:r w:rsidRPr="0006195D">
        <w:rPr>
          <w:rFonts w:asciiTheme="minorHAnsi" w:eastAsia="Calibri" w:hAnsiTheme="minorHAnsi" w:cstheme="minorHAnsi"/>
          <w:spacing w:val="4"/>
          <w:sz w:val="22"/>
          <w:szCs w:val="22"/>
        </w:rPr>
        <w:t>V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z w:val="22"/>
          <w:szCs w:val="22"/>
        </w:rPr>
        <w:t>vi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6195D">
        <w:rPr>
          <w:rFonts w:asciiTheme="minorHAnsi" w:eastAsia="Calibri" w:hAnsiTheme="minorHAnsi" w:cstheme="minorHAnsi"/>
          <w:sz w:val="22"/>
          <w:szCs w:val="22"/>
        </w:rPr>
        <w:t>,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IR s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s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Calibri" w:hAnsiTheme="minorHAnsi" w:cstheme="minorHAnsi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z w:val="22"/>
          <w:szCs w:val="22"/>
        </w:rPr>
        <w:t>y as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6195D">
        <w:rPr>
          <w:rFonts w:asciiTheme="minorHAnsi" w:eastAsia="Calibri" w:hAnsiTheme="minorHAnsi" w:cstheme="minorHAnsi"/>
          <w:sz w:val="22"/>
          <w:szCs w:val="22"/>
        </w:rPr>
        <w:t>ell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as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3"/>
          <w:sz w:val="22"/>
          <w:szCs w:val="22"/>
        </w:rPr>
        <w:t>X</w:t>
      </w:r>
      <w:r w:rsidRPr="0006195D">
        <w:rPr>
          <w:rFonts w:asciiTheme="minorHAnsi" w:eastAsia="Calibri" w:hAnsiTheme="minorHAnsi" w:cstheme="minorHAnsi"/>
          <w:sz w:val="22"/>
          <w:szCs w:val="22"/>
        </w:rPr>
        <w:t>- ray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Calibri" w:hAnsiTheme="minorHAnsi" w:cstheme="minorHAnsi"/>
          <w:sz w:val="22"/>
          <w:szCs w:val="22"/>
        </w:rPr>
        <w:t>ry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all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grap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mag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Calibri" w:hAnsiTheme="minorHAnsi" w:cstheme="minorHAnsi"/>
          <w:sz w:val="22"/>
          <w:szCs w:val="22"/>
        </w:rPr>
        <w:t>s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Calibri" w:hAnsiTheme="minorHAnsi" w:cstheme="minorHAnsi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Calibri" w:hAnsiTheme="minorHAnsi" w:cstheme="minorHAnsi"/>
          <w:sz w:val="22"/>
          <w:szCs w:val="22"/>
        </w:rPr>
        <w:t>il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693E4201" w14:textId="77777777" w:rsidR="00423F05" w:rsidRPr="0006195D" w:rsidRDefault="00423F05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147709DE" w14:textId="77777777" w:rsidR="00423F05" w:rsidRPr="0006195D" w:rsidRDefault="0006195D">
      <w:pPr>
        <w:ind w:left="230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z w:val="22"/>
          <w:szCs w:val="22"/>
        </w:rPr>
        <w:t>Te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Calibri" w:hAnsiTheme="minorHAnsi" w:cstheme="minorHAnsi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g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Assist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,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z w:val="22"/>
          <w:szCs w:val="22"/>
        </w:rPr>
        <w:t>rgra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org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ic Ch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z w:val="22"/>
          <w:szCs w:val="22"/>
        </w:rPr>
        <w:t>mis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ry</w:t>
      </w:r>
    </w:p>
    <w:p w14:paraId="35C23389" w14:textId="77777777" w:rsidR="00423F05" w:rsidRPr="0006195D" w:rsidRDefault="0006195D">
      <w:pPr>
        <w:ind w:left="230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z w:val="22"/>
          <w:szCs w:val="22"/>
        </w:rPr>
        <w:t>Unive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si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f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Ill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ois,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U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z w:val="22"/>
          <w:szCs w:val="22"/>
        </w:rPr>
        <w:t>Cha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z w:val="22"/>
          <w:szCs w:val="22"/>
        </w:rPr>
        <w:t>aig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,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eastAsia="Calibri" w:hAnsiTheme="minorHAnsi" w:cstheme="minorHAnsi"/>
          <w:sz w:val="22"/>
          <w:szCs w:val="22"/>
        </w:rPr>
        <w:t>,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Fall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012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9"/>
        <w:gridCol w:w="562"/>
        <w:gridCol w:w="8166"/>
      </w:tblGrid>
      <w:tr w:rsidR="0006195D" w:rsidRPr="0006195D" w14:paraId="78013CCD" w14:textId="77777777">
        <w:trPr>
          <w:trHeight w:hRule="exact" w:val="759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</w:tcPr>
          <w:p w14:paraId="763FD6D9" w14:textId="77777777" w:rsidR="00423F05" w:rsidRPr="0006195D" w:rsidRDefault="00423F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0A2238FF" w14:textId="77777777" w:rsidR="00423F05" w:rsidRPr="0006195D" w:rsidRDefault="0006195D">
            <w:pPr>
              <w:spacing w:before="32"/>
              <w:ind w:left="35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5DF15358" w14:textId="77777777" w:rsidR="00423F05" w:rsidRPr="0006195D" w:rsidRDefault="0006195D">
            <w:pPr>
              <w:spacing w:before="92"/>
              <w:ind w:left="35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</w:tcPr>
          <w:p w14:paraId="0E174677" w14:textId="77777777" w:rsidR="00423F05" w:rsidRPr="0006195D" w:rsidRDefault="0006195D">
            <w:pPr>
              <w:ind w:left="15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Pl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ed 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elp se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06195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s a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eci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2DF7017F" w14:textId="77777777" w:rsidR="00423F05" w:rsidRPr="0006195D" w:rsidRDefault="0006195D">
            <w:pPr>
              <w:ind w:left="15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Coor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eri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ls,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06195D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ssi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s, 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gr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06195D" w:rsidRPr="0006195D" w14:paraId="13EDDD6C" w14:textId="77777777">
        <w:trPr>
          <w:trHeight w:hRule="exact" w:val="1757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</w:tcPr>
          <w:p w14:paraId="6286723E" w14:textId="77777777" w:rsidR="00423F05" w:rsidRPr="0006195D" w:rsidRDefault="00423F05">
            <w:pPr>
              <w:spacing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D99268" w14:textId="77777777" w:rsidR="00423F05" w:rsidRPr="0006195D" w:rsidRDefault="0006195D">
            <w:pPr>
              <w:ind w:left="40" w:right="55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0619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06195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 EXPERI</w:t>
            </w:r>
            <w:r w:rsidRPr="0006195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NCE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67D29079" w14:textId="77777777" w:rsidR="00423F05" w:rsidRPr="0006195D" w:rsidRDefault="00423F05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FD52FE" w14:textId="77777777" w:rsidR="00423F05" w:rsidRPr="0006195D" w:rsidRDefault="0006195D">
            <w:pPr>
              <w:ind w:left="3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●</w:t>
            </w:r>
          </w:p>
          <w:p w14:paraId="7865965D" w14:textId="77777777" w:rsidR="00423F05" w:rsidRPr="0006195D" w:rsidRDefault="0006195D">
            <w:pPr>
              <w:spacing w:before="73"/>
              <w:ind w:left="3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●</w:t>
            </w:r>
          </w:p>
          <w:p w14:paraId="6C46618C" w14:textId="77777777" w:rsidR="00423F05" w:rsidRPr="0006195D" w:rsidRDefault="0006195D">
            <w:pPr>
              <w:spacing w:before="48"/>
              <w:ind w:left="35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63192A20" w14:textId="77777777" w:rsidR="00423F05" w:rsidRPr="0006195D" w:rsidRDefault="00423F05">
            <w:pPr>
              <w:spacing w:before="6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71E79D" w14:textId="77777777" w:rsidR="00423F05" w:rsidRPr="0006195D" w:rsidRDefault="00423F05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CF51A5" w14:textId="77777777" w:rsidR="00423F05" w:rsidRPr="0006195D" w:rsidRDefault="0006195D">
            <w:pPr>
              <w:ind w:left="35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</w:tcPr>
          <w:p w14:paraId="777BF816" w14:textId="77777777" w:rsidR="00423F05" w:rsidRPr="0006195D" w:rsidRDefault="00423F05">
            <w:pPr>
              <w:spacing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E95954" w14:textId="77777777" w:rsidR="00423F05" w:rsidRPr="0006195D" w:rsidRDefault="0006195D">
            <w:pPr>
              <w:ind w:left="106" w:right="1617" w:hanging="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aviga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ac OS,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s, X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s, 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IX P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in 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Ex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el,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Ami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od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  <w:p w14:paraId="3814D6BD" w14:textId="77777777" w:rsidR="00423F05" w:rsidRPr="0006195D" w:rsidRDefault="0006195D">
            <w:pPr>
              <w:ind w:left="15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qu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ai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Cam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ge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ct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ral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ase</w:t>
            </w:r>
            <w:r w:rsidRPr="0006195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org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ic Cr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tu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  <w:p w14:paraId="127EE7BB" w14:textId="77777777" w:rsidR="00423F05" w:rsidRPr="0006195D" w:rsidRDefault="0006195D">
            <w:pPr>
              <w:ind w:left="15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ase</w:t>
            </w:r>
          </w:p>
          <w:p w14:paraId="298CA6F5" w14:textId="77777777" w:rsidR="00423F05" w:rsidRPr="0006195D" w:rsidRDefault="0006195D">
            <w:pPr>
              <w:ind w:left="15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le 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rn 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ew 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are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q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ck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ly</w:t>
            </w:r>
          </w:p>
        </w:tc>
      </w:tr>
      <w:tr w:rsidR="0006195D" w:rsidRPr="0006195D" w14:paraId="560E47BC" w14:textId="77777777">
        <w:trPr>
          <w:trHeight w:hRule="exact" w:val="440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</w:tcPr>
          <w:p w14:paraId="2754389A" w14:textId="77777777" w:rsidR="00423F05" w:rsidRPr="0006195D" w:rsidRDefault="00423F05">
            <w:pPr>
              <w:spacing w:before="10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0C208B" w14:textId="77777777" w:rsidR="00423F05" w:rsidRPr="0006195D" w:rsidRDefault="0006195D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SE</w:t>
            </w:r>
            <w:r w:rsidRPr="0006195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WO</w:t>
            </w:r>
            <w:r w:rsidRPr="0006195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1D4961F8" w14:textId="77777777" w:rsidR="00423F05" w:rsidRPr="0006195D" w:rsidRDefault="00423F05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402908" w14:textId="77777777" w:rsidR="00423F05" w:rsidRPr="0006195D" w:rsidRDefault="0006195D">
            <w:pPr>
              <w:ind w:left="3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●</w:t>
            </w:r>
          </w:p>
        </w:tc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</w:tcPr>
          <w:p w14:paraId="6F72EBC0" w14:textId="77777777" w:rsidR="00423F05" w:rsidRPr="0006195D" w:rsidRDefault="00423F05">
            <w:pPr>
              <w:spacing w:before="10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CB0868" w14:textId="77777777" w:rsidR="00423F05" w:rsidRPr="0006195D" w:rsidRDefault="0006195D">
            <w:pPr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Com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dd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qu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rses,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du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pacing w:val="7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-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evel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ioc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y (4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h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)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</w:p>
        </w:tc>
      </w:tr>
      <w:tr w:rsidR="0006195D" w:rsidRPr="0006195D" w14:paraId="3ED6C49D" w14:textId="77777777">
        <w:trPr>
          <w:trHeight w:hRule="exact" w:val="1026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</w:tcPr>
          <w:p w14:paraId="7CE2DBD9" w14:textId="77777777" w:rsidR="00423F05" w:rsidRPr="0006195D" w:rsidRDefault="00423F0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26190AE5" w14:textId="77777777" w:rsidR="00423F05" w:rsidRPr="0006195D" w:rsidRDefault="00423F05">
            <w:pPr>
              <w:spacing w:before="3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C3BECC" w14:textId="77777777" w:rsidR="00423F05" w:rsidRPr="0006195D" w:rsidRDefault="00423F05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7B5626" w14:textId="77777777" w:rsidR="00423F05" w:rsidRPr="0006195D" w:rsidRDefault="00423F05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A4D8ED" w14:textId="77777777" w:rsidR="00423F05" w:rsidRPr="0006195D" w:rsidRDefault="0006195D">
            <w:pPr>
              <w:ind w:left="35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</w:tcPr>
          <w:p w14:paraId="0A22F63C" w14:textId="77777777" w:rsidR="00423F05" w:rsidRPr="0006195D" w:rsidRDefault="0006195D">
            <w:pPr>
              <w:spacing w:line="260" w:lineRule="exact"/>
              <w:ind w:left="1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0619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06195D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nt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06195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alysis</w:t>
            </w:r>
            <w:r w:rsidRPr="0006195D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(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2</w:t>
            </w:r>
            <w:r w:rsidRPr="000619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h</w:t>
            </w:r>
            <w:r w:rsidRPr="0006195D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rs</w:t>
            </w:r>
            <w:r w:rsidRPr="0006195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)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0619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5"/>
                <w:position w:val="1"/>
                <w:sz w:val="22"/>
                <w:szCs w:val="22"/>
              </w:rPr>
              <w:t>b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alysis l</w:t>
            </w:r>
            <w:r w:rsidRPr="0006195D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</w:t>
            </w:r>
            <w:r w:rsidRPr="0006195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(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2</w:t>
            </w:r>
            <w:r w:rsidRPr="000619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h</w:t>
            </w:r>
            <w:r w:rsidRPr="0006195D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rs</w:t>
            </w:r>
            <w:r w:rsidRPr="0006195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)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0619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0619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06195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io</w:t>
            </w:r>
            <w:r w:rsidRPr="0006195D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</w:p>
          <w:p w14:paraId="7A4D1244" w14:textId="77777777" w:rsidR="00423F05" w:rsidRPr="0006195D" w:rsidRDefault="0006195D">
            <w:pPr>
              <w:ind w:left="1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lab 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(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s)</w:t>
            </w:r>
          </w:p>
          <w:p w14:paraId="79C2BCED" w14:textId="77777777" w:rsidR="00423F05" w:rsidRPr="0006195D" w:rsidRDefault="0006195D">
            <w:pPr>
              <w:ind w:left="15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tt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p/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org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ic </w:t>
            </w:r>
            <w:r w:rsidRPr="0006195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</w:p>
        </w:tc>
      </w:tr>
      <w:tr w:rsidR="0006195D" w:rsidRPr="0006195D" w14:paraId="419150D0" w14:textId="77777777">
        <w:trPr>
          <w:trHeight w:hRule="exact" w:val="879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</w:tcPr>
          <w:p w14:paraId="50417FE5" w14:textId="77777777" w:rsidR="00423F05" w:rsidRPr="0006195D" w:rsidRDefault="00423F05">
            <w:pPr>
              <w:spacing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D44B41" w14:textId="77777777" w:rsidR="00423F05" w:rsidRPr="0006195D" w:rsidRDefault="0006195D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AWA</w:t>
            </w:r>
            <w:r w:rsidRPr="0006195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DS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1A57FF5E" w14:textId="77777777" w:rsidR="00423F05" w:rsidRPr="0006195D" w:rsidRDefault="00423F05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EC6B47" w14:textId="77777777" w:rsidR="00423F05" w:rsidRPr="0006195D" w:rsidRDefault="0006195D">
            <w:pPr>
              <w:ind w:left="3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●</w:t>
            </w:r>
          </w:p>
          <w:p w14:paraId="54DC4A20" w14:textId="77777777" w:rsidR="00423F05" w:rsidRPr="0006195D" w:rsidRDefault="0006195D">
            <w:pPr>
              <w:spacing w:before="48"/>
              <w:ind w:left="35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</w:tcPr>
          <w:p w14:paraId="22148478" w14:textId="77777777" w:rsidR="00423F05" w:rsidRPr="0006195D" w:rsidRDefault="00423F05">
            <w:pPr>
              <w:spacing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2AB714" w14:textId="77777777" w:rsidR="00423F05" w:rsidRPr="0006195D" w:rsidRDefault="0006195D">
            <w:pPr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an'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s Li</w:t>
            </w:r>
            <w:r w:rsidRPr="0006195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Fall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0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0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-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Ja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nu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ary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1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</w:p>
          <w:p w14:paraId="69BE38AE" w14:textId="77777777" w:rsidR="00423F05" w:rsidRPr="0006195D" w:rsidRDefault="0006195D">
            <w:pPr>
              <w:ind w:left="15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Gra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t r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om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Ge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06195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ric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nd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mm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0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11</w:t>
            </w:r>
          </w:p>
        </w:tc>
      </w:tr>
      <w:tr w:rsidR="0006195D" w:rsidRPr="0006195D" w14:paraId="4DFE8C8F" w14:textId="77777777">
        <w:trPr>
          <w:trHeight w:hRule="exact" w:val="1098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</w:tcPr>
          <w:p w14:paraId="7ED62116" w14:textId="77777777" w:rsidR="00423F05" w:rsidRPr="0006195D" w:rsidRDefault="00423F05">
            <w:pPr>
              <w:spacing w:before="10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C04DE9" w14:textId="77777777" w:rsidR="00423F05" w:rsidRPr="0006195D" w:rsidRDefault="0006195D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V</w:t>
            </w:r>
            <w:r w:rsidRPr="0006195D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2779ECD7" w14:textId="77777777" w:rsidR="00423F05" w:rsidRPr="0006195D" w:rsidRDefault="00423F05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7FBE10" w14:textId="77777777" w:rsidR="00423F05" w:rsidRPr="0006195D" w:rsidRDefault="0006195D">
            <w:pPr>
              <w:ind w:left="3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●</w:t>
            </w:r>
          </w:p>
          <w:p w14:paraId="3EAB2A01" w14:textId="77777777" w:rsidR="00423F05" w:rsidRPr="0006195D" w:rsidRDefault="0006195D">
            <w:pPr>
              <w:spacing w:before="47"/>
              <w:ind w:left="35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47773910" w14:textId="77777777" w:rsidR="00423F05" w:rsidRPr="0006195D" w:rsidRDefault="0006195D">
            <w:pPr>
              <w:spacing w:before="93"/>
              <w:ind w:left="35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</w:tcPr>
          <w:p w14:paraId="43D4E657" w14:textId="77777777" w:rsidR="00423F05" w:rsidRPr="0006195D" w:rsidRDefault="00423F05">
            <w:pPr>
              <w:spacing w:before="10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95750A" w14:textId="77777777" w:rsidR="00423F05" w:rsidRPr="0006195D" w:rsidRDefault="0006195D">
            <w:pPr>
              <w:ind w:left="1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iva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sic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(</w:t>
            </w:r>
            <w:r w:rsidRPr="0006195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ell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)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0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  <w:r w:rsidRPr="0006195D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0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-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  <w:p w14:paraId="55B7EDE1" w14:textId="77777777" w:rsidR="00423F05" w:rsidRPr="0006195D" w:rsidRDefault="0006195D">
            <w:pPr>
              <w:ind w:left="15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er,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ph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soc</w:t>
            </w:r>
            <w:r w:rsidRPr="0006195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y, 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2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0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0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-p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re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  <w:p w14:paraId="0C2DA423" w14:textId="77777777" w:rsidR="00423F05" w:rsidRPr="0006195D" w:rsidRDefault="0006195D">
            <w:pPr>
              <w:ind w:left="15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Ur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06195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6195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nk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Fall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6195D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Pr="0006195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011</w:t>
            </w:r>
          </w:p>
        </w:tc>
      </w:tr>
    </w:tbl>
    <w:p w14:paraId="39632C7B" w14:textId="77777777" w:rsidR="00423F05" w:rsidRPr="0006195D" w:rsidRDefault="00423F05">
      <w:pPr>
        <w:rPr>
          <w:rFonts w:asciiTheme="minorHAnsi" w:hAnsiTheme="minorHAnsi" w:cstheme="minorHAnsi"/>
          <w:sz w:val="22"/>
          <w:szCs w:val="22"/>
        </w:rPr>
        <w:sectPr w:rsidR="00423F05" w:rsidRPr="0006195D">
          <w:pgSz w:w="12240" w:h="15840"/>
          <w:pgMar w:top="1000" w:right="720" w:bottom="280" w:left="720" w:header="720" w:footer="720" w:gutter="0"/>
          <w:cols w:space="720"/>
        </w:sectPr>
      </w:pPr>
    </w:p>
    <w:p w14:paraId="2CAE3F0E" w14:textId="77777777" w:rsidR="00423F05" w:rsidRPr="0006195D" w:rsidRDefault="0006195D">
      <w:pPr>
        <w:spacing w:before="35"/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b/>
          <w:sz w:val="22"/>
          <w:szCs w:val="22"/>
        </w:rPr>
        <w:lastRenderedPageBreak/>
        <w:t>JOHN</w:t>
      </w:r>
      <w:r w:rsidRPr="0006195D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b/>
          <w:sz w:val="22"/>
          <w:szCs w:val="22"/>
        </w:rPr>
        <w:t>T.</w:t>
      </w:r>
      <w:r w:rsidRPr="0006195D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06195D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06195D">
        <w:rPr>
          <w:rFonts w:asciiTheme="minorHAnsi" w:eastAsia="Calibri" w:hAnsiTheme="minorHAnsi" w:cstheme="minorHAnsi"/>
          <w:b/>
          <w:spacing w:val="1"/>
          <w:sz w:val="22"/>
          <w:szCs w:val="22"/>
        </w:rPr>
        <w:t>OWI</w:t>
      </w:r>
      <w:r w:rsidRPr="0006195D">
        <w:rPr>
          <w:rFonts w:asciiTheme="minorHAnsi" w:eastAsia="Calibri" w:hAnsiTheme="minorHAnsi" w:cstheme="minorHAnsi"/>
          <w:b/>
          <w:spacing w:val="3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b/>
          <w:sz w:val="22"/>
          <w:szCs w:val="22"/>
        </w:rPr>
        <w:t>Z</w:t>
      </w:r>
    </w:p>
    <w:p w14:paraId="33B5C3CB" w14:textId="77777777" w:rsidR="00423F05" w:rsidRPr="0006195D" w:rsidRDefault="0006195D">
      <w:pPr>
        <w:spacing w:before="4"/>
        <w:ind w:left="824" w:right="6491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06195D">
        <w:rPr>
          <w:rFonts w:asciiTheme="minorHAnsi" w:eastAsia="Calibri" w:hAnsiTheme="minorHAnsi" w:cstheme="minorHAnsi"/>
          <w:sz w:val="22"/>
          <w:szCs w:val="22"/>
        </w:rPr>
        <w:t>34 S. 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in Rd,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pt</w:t>
      </w:r>
      <w:r w:rsidRPr="0006195D">
        <w:rPr>
          <w:rFonts w:asciiTheme="minorHAnsi" w:eastAsia="Calibri" w:hAnsiTheme="minorHAnsi" w:cstheme="minorHAnsi"/>
          <w:sz w:val="22"/>
          <w:szCs w:val="22"/>
        </w:rPr>
        <w:t>.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B 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la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GA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3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6195D">
        <w:rPr>
          <w:rFonts w:asciiTheme="minorHAnsi" w:eastAsia="Calibri" w:hAnsiTheme="minorHAnsi" w:cstheme="minorHAnsi"/>
          <w:sz w:val="22"/>
          <w:szCs w:val="22"/>
        </w:rPr>
        <w:t>3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6195D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5F251611" w14:textId="77777777" w:rsidR="00423F05" w:rsidRPr="0006195D" w:rsidRDefault="0006195D">
      <w:pPr>
        <w:spacing w:line="280" w:lineRule="exact"/>
        <w:ind w:left="786" w:right="305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217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z w:val="22"/>
          <w:szCs w:val="22"/>
        </w:rPr>
        <w:t>12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(h</w:t>
      </w:r>
      <w:r w:rsidRPr="0006195D">
        <w:rPr>
          <w:rFonts w:asciiTheme="minorHAnsi" w:eastAsia="Calibri" w:hAnsiTheme="minorHAnsi" w:cstheme="minorHAnsi"/>
          <w:sz w:val="22"/>
          <w:szCs w:val="22"/>
        </w:rPr>
        <w:t>ome)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21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>7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z w:val="22"/>
          <w:szCs w:val="22"/>
        </w:rPr>
        <w:t>5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5-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(c</w:t>
      </w:r>
      <w:r w:rsidRPr="0006195D">
        <w:rPr>
          <w:rFonts w:asciiTheme="minorHAnsi" w:eastAsia="Calibri" w:hAnsiTheme="minorHAnsi" w:cstheme="minorHAnsi"/>
          <w:sz w:val="22"/>
          <w:szCs w:val="22"/>
        </w:rPr>
        <w:t>ell)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hyperlink r:id="rId8">
        <w:r w:rsidRPr="0006195D">
          <w:rPr>
            <w:rFonts w:asciiTheme="minorHAnsi" w:eastAsia="Calibri" w:hAnsiTheme="minorHAnsi" w:cstheme="minorHAnsi"/>
            <w:sz w:val="22"/>
            <w:szCs w:val="22"/>
          </w:rPr>
          <w:t>j</w:t>
        </w:r>
        <w:r w:rsidRPr="0006195D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06195D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06195D">
          <w:rPr>
            <w:rFonts w:asciiTheme="minorHAnsi" w:eastAsia="Calibri" w:hAnsiTheme="minorHAnsi" w:cstheme="minorHAnsi"/>
            <w:spacing w:val="2"/>
            <w:sz w:val="22"/>
            <w:szCs w:val="22"/>
          </w:rPr>
          <w:t>n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l</w:t>
        </w:r>
        <w:r w:rsidRPr="0006195D">
          <w:rPr>
            <w:rFonts w:asciiTheme="minorHAnsi" w:eastAsia="Calibri" w:hAnsiTheme="minorHAnsi" w:cstheme="minorHAnsi"/>
            <w:spacing w:val="-1"/>
            <w:sz w:val="22"/>
            <w:szCs w:val="22"/>
          </w:rPr>
          <w:t>@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gmail.</w:t>
        </w:r>
        <w:r w:rsidRPr="0006195D">
          <w:rPr>
            <w:rFonts w:asciiTheme="minorHAnsi" w:eastAsia="Calibri" w:hAnsiTheme="minorHAnsi" w:cstheme="minorHAnsi"/>
            <w:spacing w:val="-1"/>
            <w:sz w:val="22"/>
            <w:szCs w:val="22"/>
          </w:rPr>
          <w:t>c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om</w:t>
        </w:r>
      </w:hyperlink>
    </w:p>
    <w:p w14:paraId="2CCC636B" w14:textId="77777777" w:rsidR="00423F05" w:rsidRPr="0006195D" w:rsidRDefault="00423F05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380EC029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EEB8E4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37CE0E" w14:textId="77777777" w:rsidR="00423F05" w:rsidRPr="0006195D" w:rsidRDefault="0006195D">
      <w:pPr>
        <w:ind w:left="62" w:right="252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b/>
          <w:sz w:val="22"/>
          <w:szCs w:val="22"/>
        </w:rPr>
        <w:t>EF</w:t>
      </w:r>
      <w:r w:rsidRPr="0006195D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b/>
          <w:sz w:val="22"/>
          <w:szCs w:val="22"/>
        </w:rPr>
        <w:t xml:space="preserve">CES               </w:t>
      </w:r>
      <w:r w:rsidRPr="0006195D">
        <w:rPr>
          <w:rFonts w:asciiTheme="minorHAnsi" w:eastAsia="Calibri" w:hAnsiTheme="minorHAnsi" w:cstheme="minorHAnsi"/>
          <w:b/>
          <w:spacing w:val="44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eastAsia="Calibri" w:hAnsiTheme="minorHAnsi" w:cstheme="minorHAnsi"/>
          <w:sz w:val="22"/>
          <w:szCs w:val="22"/>
        </w:rPr>
        <w:t>ess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R.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Yo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g,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m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t of Ch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z w:val="22"/>
          <w:szCs w:val="22"/>
        </w:rPr>
        <w:t>mi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1CE8D704" w14:textId="77777777" w:rsidR="00423F05" w:rsidRPr="0006195D" w:rsidRDefault="0006195D">
      <w:pPr>
        <w:ind w:left="226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z w:val="22"/>
          <w:szCs w:val="22"/>
        </w:rPr>
        <w:t>Unive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si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f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Ill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ois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6195D">
        <w:rPr>
          <w:rFonts w:asciiTheme="minorHAnsi" w:eastAsia="Calibri" w:hAnsiTheme="minorHAnsi" w:cstheme="minorHAnsi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na-</w:t>
      </w:r>
      <w:r w:rsidRPr="0006195D">
        <w:rPr>
          <w:rFonts w:asciiTheme="minorHAnsi" w:eastAsia="Calibri" w:hAnsiTheme="minorHAnsi" w:cstheme="minorHAnsi"/>
          <w:sz w:val="22"/>
          <w:szCs w:val="22"/>
        </w:rPr>
        <w:t>Cham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z w:val="22"/>
          <w:szCs w:val="22"/>
        </w:rPr>
        <w:t>aign</w:t>
      </w:r>
    </w:p>
    <w:p w14:paraId="2B8D6575" w14:textId="77777777" w:rsidR="00423F05" w:rsidRPr="0006195D" w:rsidRDefault="0006195D">
      <w:pPr>
        <w:ind w:left="226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G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z w:val="22"/>
          <w:szCs w:val="22"/>
        </w:rPr>
        <w:t>er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ive,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ox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788</w:t>
      </w:r>
    </w:p>
    <w:p w14:paraId="6A7A0B66" w14:textId="77777777" w:rsidR="00423F05" w:rsidRPr="0006195D" w:rsidRDefault="0006195D">
      <w:pPr>
        <w:ind w:left="226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z w:val="22"/>
          <w:szCs w:val="22"/>
        </w:rPr>
        <w:t>Ur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a,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IL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6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z w:val="22"/>
          <w:szCs w:val="22"/>
        </w:rPr>
        <w:t>8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6195D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67143659" w14:textId="77777777" w:rsidR="00423F05" w:rsidRPr="0006195D" w:rsidRDefault="0006195D">
      <w:pPr>
        <w:ind w:left="2264" w:right="5388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217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12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hyperlink r:id="rId9">
        <w:r w:rsidRPr="0006195D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06195D">
          <w:rPr>
            <w:rFonts w:asciiTheme="minorHAnsi" w:eastAsia="Calibri" w:hAnsiTheme="minorHAnsi" w:cstheme="minorHAnsi"/>
            <w:spacing w:val="-1"/>
            <w:sz w:val="22"/>
            <w:szCs w:val="22"/>
          </w:rPr>
          <w:t>y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o</w:t>
        </w:r>
        <w:r w:rsidRPr="0006195D">
          <w:rPr>
            <w:rFonts w:asciiTheme="minorHAnsi" w:eastAsia="Calibri" w:hAnsiTheme="minorHAnsi" w:cstheme="minorHAnsi"/>
            <w:spacing w:val="1"/>
            <w:sz w:val="22"/>
            <w:szCs w:val="22"/>
          </w:rPr>
          <w:t>un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g</w:t>
        </w:r>
        <w:r w:rsidRPr="0006195D">
          <w:rPr>
            <w:rFonts w:asciiTheme="minorHAnsi" w:eastAsia="Calibri" w:hAnsiTheme="minorHAnsi" w:cstheme="minorHAnsi"/>
            <w:spacing w:val="-1"/>
            <w:sz w:val="22"/>
            <w:szCs w:val="22"/>
          </w:rPr>
          <w:t>@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e</w:t>
        </w:r>
        <w:r w:rsidRPr="0006195D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ory</w:t>
        </w:r>
        <w:r w:rsidRPr="0006195D">
          <w:rPr>
            <w:rFonts w:asciiTheme="minorHAnsi" w:eastAsia="Calibri" w:hAnsiTheme="minorHAnsi" w:cstheme="minorHAnsi"/>
            <w:spacing w:val="-1"/>
            <w:sz w:val="22"/>
            <w:szCs w:val="22"/>
          </w:rPr>
          <w:t>.</w:t>
        </w:r>
        <w:r w:rsidRPr="0006195D">
          <w:rPr>
            <w:rFonts w:asciiTheme="minorHAnsi" w:eastAsia="Calibri" w:hAnsiTheme="minorHAnsi" w:cstheme="minorHAnsi"/>
            <w:spacing w:val="-2"/>
            <w:sz w:val="22"/>
            <w:szCs w:val="22"/>
          </w:rPr>
          <w:t>e</w:t>
        </w:r>
        <w:r w:rsidRPr="0006195D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0D75DC90" w14:textId="77777777" w:rsidR="00423F05" w:rsidRPr="0006195D" w:rsidRDefault="00423F0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7D9B26D2" w14:textId="77777777" w:rsidR="00423F05" w:rsidRPr="0006195D" w:rsidRDefault="0006195D">
      <w:pPr>
        <w:ind w:left="226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eastAsia="Calibri" w:hAnsiTheme="minorHAnsi" w:cstheme="minorHAnsi"/>
          <w:sz w:val="22"/>
          <w:szCs w:val="22"/>
        </w:rPr>
        <w:t>ess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Ro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ey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Tr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z w:val="22"/>
          <w:szCs w:val="22"/>
        </w:rPr>
        <w:t>e,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m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t of Ch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z w:val="22"/>
          <w:szCs w:val="22"/>
        </w:rPr>
        <w:t>mi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442D546E" w14:textId="77777777" w:rsidR="00423F05" w:rsidRPr="0006195D" w:rsidRDefault="0006195D">
      <w:pPr>
        <w:ind w:left="226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z w:val="22"/>
          <w:szCs w:val="22"/>
        </w:rPr>
        <w:t>Unive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si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y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f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Ill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ois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6195D">
        <w:rPr>
          <w:rFonts w:asciiTheme="minorHAnsi" w:eastAsia="Calibri" w:hAnsiTheme="minorHAnsi" w:cstheme="minorHAnsi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z w:val="22"/>
          <w:szCs w:val="22"/>
        </w:rPr>
        <w:t>Cham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z w:val="22"/>
          <w:szCs w:val="22"/>
        </w:rPr>
        <w:t>aign</w:t>
      </w:r>
    </w:p>
    <w:p w14:paraId="1A0CC978" w14:textId="77777777" w:rsidR="00423F05" w:rsidRPr="0006195D" w:rsidRDefault="0006195D">
      <w:pPr>
        <w:ind w:left="226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z w:val="22"/>
          <w:szCs w:val="22"/>
        </w:rPr>
        <w:t>9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6195D">
        <w:rPr>
          <w:rFonts w:asciiTheme="minorHAnsi" w:eastAsia="Calibri" w:hAnsiTheme="minorHAnsi" w:cstheme="minorHAnsi"/>
          <w:sz w:val="22"/>
          <w:szCs w:val="22"/>
        </w:rPr>
        <w:t>0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G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z w:val="22"/>
          <w:szCs w:val="22"/>
        </w:rPr>
        <w:t>er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ive,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ox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200</w:t>
      </w:r>
    </w:p>
    <w:p w14:paraId="7799BB56" w14:textId="77777777" w:rsidR="00423F05" w:rsidRPr="0006195D" w:rsidRDefault="0006195D">
      <w:pPr>
        <w:ind w:left="226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z w:val="22"/>
          <w:szCs w:val="22"/>
        </w:rPr>
        <w:t>Ur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a,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IL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06195D">
        <w:rPr>
          <w:rFonts w:asciiTheme="minorHAnsi" w:eastAsia="Calibri" w:hAnsiTheme="minorHAnsi" w:cstheme="minorHAnsi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06195D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5FB4BBAA" w14:textId="77777777" w:rsidR="00423F05" w:rsidRPr="0006195D" w:rsidRDefault="0006195D">
      <w:pPr>
        <w:spacing w:before="2"/>
        <w:ind w:left="2264" w:right="5627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217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z w:val="22"/>
          <w:szCs w:val="22"/>
        </w:rPr>
        <w:t>12</w:t>
      </w:r>
      <w:hyperlink r:id="rId10">
        <w:r w:rsidRPr="0006195D">
          <w:rPr>
            <w:rFonts w:asciiTheme="minorHAnsi" w:eastAsia="Calibri" w:hAnsiTheme="minorHAnsi" w:cstheme="minorHAnsi"/>
            <w:sz w:val="22"/>
            <w:szCs w:val="22"/>
          </w:rPr>
          <w:t xml:space="preserve"> r.</w:t>
        </w:r>
        <w:r w:rsidRPr="0006195D">
          <w:rPr>
            <w:rFonts w:asciiTheme="minorHAnsi" w:eastAsia="Calibri" w:hAnsiTheme="minorHAnsi" w:cstheme="minorHAnsi"/>
            <w:spacing w:val="1"/>
            <w:sz w:val="22"/>
            <w:szCs w:val="22"/>
          </w:rPr>
          <w:t>t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06195D">
          <w:rPr>
            <w:rFonts w:asciiTheme="minorHAnsi" w:eastAsia="Calibri" w:hAnsiTheme="minorHAnsi" w:cstheme="minorHAnsi"/>
            <w:spacing w:val="1"/>
            <w:sz w:val="22"/>
            <w:szCs w:val="22"/>
          </w:rPr>
          <w:t>e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e@em</w:t>
        </w:r>
        <w:r w:rsidRPr="0006195D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ry</w:t>
        </w:r>
        <w:r w:rsidRPr="0006195D">
          <w:rPr>
            <w:rFonts w:asciiTheme="minorHAnsi" w:eastAsia="Calibri" w:hAnsiTheme="minorHAnsi" w:cstheme="minorHAnsi"/>
            <w:spacing w:val="-1"/>
            <w:sz w:val="22"/>
            <w:szCs w:val="22"/>
          </w:rPr>
          <w:t>.</w:t>
        </w:r>
        <w:r w:rsidRPr="0006195D">
          <w:rPr>
            <w:rFonts w:asciiTheme="minorHAnsi" w:eastAsia="Calibri" w:hAnsiTheme="minorHAnsi" w:cstheme="minorHAnsi"/>
            <w:spacing w:val="-2"/>
            <w:sz w:val="22"/>
            <w:szCs w:val="22"/>
          </w:rPr>
          <w:t>e</w:t>
        </w:r>
        <w:r w:rsidRPr="0006195D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3390587A" w14:textId="77777777" w:rsidR="00423F05" w:rsidRPr="0006195D" w:rsidRDefault="00423F05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439F137E" w14:textId="77777777" w:rsidR="00423F05" w:rsidRPr="0006195D" w:rsidRDefault="0006195D">
      <w:pPr>
        <w:ind w:left="226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eastAsia="Calibri" w:hAnsiTheme="minorHAnsi" w:cstheme="minorHAnsi"/>
          <w:sz w:val="22"/>
          <w:szCs w:val="22"/>
        </w:rPr>
        <w:t>ess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Ja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6195D">
        <w:rPr>
          <w:rFonts w:asciiTheme="minorHAnsi" w:eastAsia="Calibri" w:hAnsiTheme="minorHAnsi" w:cstheme="minorHAnsi"/>
          <w:sz w:val="22"/>
          <w:szCs w:val="22"/>
        </w:rPr>
        <w:t>es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Or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ey,</w:t>
      </w:r>
      <w:r w:rsidRPr="0006195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eastAsia="Calibri" w:hAnsiTheme="minorHAnsi" w:cstheme="minorHAnsi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m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t of 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Calibri" w:hAnsiTheme="minorHAnsi" w:cstheme="minorHAnsi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8BB9413" w14:textId="77777777" w:rsidR="00423F05" w:rsidRPr="0006195D" w:rsidRDefault="0006195D">
      <w:pPr>
        <w:ind w:left="226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z w:val="22"/>
          <w:szCs w:val="22"/>
        </w:rPr>
        <w:t>Unive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z w:val="22"/>
          <w:szCs w:val="22"/>
        </w:rPr>
        <w:t>si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f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Ill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ois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z w:val="22"/>
          <w:szCs w:val="22"/>
        </w:rPr>
        <w:t>t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6195D">
        <w:rPr>
          <w:rFonts w:asciiTheme="minorHAnsi" w:eastAsia="Calibri" w:hAnsiTheme="minorHAnsi" w:cstheme="minorHAnsi"/>
          <w:sz w:val="22"/>
          <w:szCs w:val="22"/>
        </w:rPr>
        <w:t>r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Calibri" w:hAnsiTheme="minorHAnsi" w:cstheme="minorHAnsi"/>
          <w:sz w:val="22"/>
          <w:szCs w:val="22"/>
        </w:rPr>
        <w:t>a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na-</w:t>
      </w:r>
      <w:r w:rsidRPr="0006195D">
        <w:rPr>
          <w:rFonts w:asciiTheme="minorHAnsi" w:eastAsia="Calibri" w:hAnsiTheme="minorHAnsi" w:cstheme="minorHAnsi"/>
          <w:sz w:val="22"/>
          <w:szCs w:val="22"/>
        </w:rPr>
        <w:t>Cham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z w:val="22"/>
          <w:szCs w:val="22"/>
        </w:rPr>
        <w:t>aign</w:t>
      </w:r>
    </w:p>
    <w:p w14:paraId="5F2C8BCB" w14:textId="77777777" w:rsidR="00423F05" w:rsidRPr="0006195D" w:rsidRDefault="0006195D">
      <w:pPr>
        <w:ind w:left="226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S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6195D">
        <w:rPr>
          <w:rFonts w:asciiTheme="minorHAnsi" w:eastAsia="Calibri" w:hAnsiTheme="minorHAnsi" w:cstheme="minorHAnsi"/>
          <w:sz w:val="22"/>
          <w:szCs w:val="22"/>
        </w:rPr>
        <w:t>m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z w:val="22"/>
          <w:szCs w:val="22"/>
        </w:rPr>
        <w:t>s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Av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06195D">
        <w:rPr>
          <w:rFonts w:asciiTheme="minorHAnsi" w:eastAsia="Calibri" w:hAnsiTheme="minorHAnsi" w:cstheme="minorHAnsi"/>
          <w:sz w:val="22"/>
          <w:szCs w:val="22"/>
        </w:rPr>
        <w:t>e,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Calibri" w:hAnsiTheme="minorHAnsi" w:cstheme="minorHAnsi"/>
          <w:sz w:val="22"/>
          <w:szCs w:val="22"/>
        </w:rPr>
        <w:t xml:space="preserve">x </w:t>
      </w:r>
      <w:r w:rsidRPr="0006195D">
        <w:rPr>
          <w:rFonts w:asciiTheme="minorHAnsi" w:eastAsia="Calibri" w:hAnsiTheme="minorHAnsi" w:cstheme="minorHAnsi"/>
          <w:spacing w:val="4"/>
          <w:sz w:val="22"/>
          <w:szCs w:val="22"/>
        </w:rPr>
        <w:t>7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z w:val="22"/>
          <w:szCs w:val="22"/>
        </w:rPr>
        <w:t>4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6195D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4AFBE45B" w14:textId="77777777" w:rsidR="00423F05" w:rsidRPr="0006195D" w:rsidRDefault="0006195D">
      <w:pPr>
        <w:ind w:left="2264"/>
        <w:rPr>
          <w:rFonts w:asciiTheme="minorHAnsi" w:eastAsia="Calibri" w:hAnsiTheme="minorHAnsi" w:cstheme="minorHAnsi"/>
          <w:sz w:val="22"/>
          <w:szCs w:val="22"/>
        </w:rPr>
      </w:pPr>
      <w:r w:rsidRPr="0006195D">
        <w:rPr>
          <w:rFonts w:asciiTheme="minorHAnsi" w:eastAsia="Calibri" w:hAnsiTheme="minorHAnsi" w:cstheme="minorHAnsi"/>
          <w:sz w:val="22"/>
          <w:szCs w:val="22"/>
        </w:rPr>
        <w:t>Cham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Calibri" w:hAnsiTheme="minorHAnsi" w:cstheme="minorHAnsi"/>
          <w:sz w:val="22"/>
          <w:szCs w:val="22"/>
        </w:rPr>
        <w:t>aig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Calibri" w:hAnsiTheme="minorHAnsi" w:cstheme="minorHAnsi"/>
          <w:sz w:val="22"/>
          <w:szCs w:val="22"/>
        </w:rPr>
        <w:t>,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IL</w:t>
      </w:r>
      <w:r w:rsidRPr="0006195D">
        <w:rPr>
          <w:rFonts w:asciiTheme="minorHAnsi" w:eastAsia="Calibri" w:hAnsiTheme="minorHAnsi" w:cstheme="minorHAnsi"/>
          <w:spacing w:val="53"/>
          <w:sz w:val="22"/>
          <w:szCs w:val="22"/>
        </w:rPr>
        <w:t xml:space="preserve"> </w:t>
      </w:r>
      <w:r w:rsidRPr="0006195D">
        <w:rPr>
          <w:rFonts w:asciiTheme="minorHAnsi" w:eastAsia="Calibri" w:hAnsiTheme="minorHAnsi" w:cstheme="minorHAnsi"/>
          <w:sz w:val="22"/>
          <w:szCs w:val="22"/>
        </w:rPr>
        <w:t>6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06195D">
        <w:rPr>
          <w:rFonts w:asciiTheme="minorHAnsi" w:eastAsia="Calibri" w:hAnsiTheme="minorHAnsi" w:cstheme="minorHAnsi"/>
          <w:sz w:val="22"/>
          <w:szCs w:val="22"/>
        </w:rPr>
        <w:t>20</w:t>
      </w:r>
    </w:p>
    <w:p w14:paraId="3C744955" w14:textId="77777777" w:rsidR="00423F05" w:rsidRPr="0006195D" w:rsidRDefault="0006195D">
      <w:pPr>
        <w:ind w:left="2264" w:right="5493"/>
        <w:rPr>
          <w:rFonts w:asciiTheme="minorHAnsi" w:eastAsia="Calibri" w:hAnsiTheme="minorHAnsi" w:cstheme="minorHAnsi"/>
          <w:sz w:val="22"/>
          <w:szCs w:val="22"/>
        </w:rPr>
        <w:sectPr w:rsidR="00423F05" w:rsidRPr="0006195D">
          <w:pgSz w:w="12240" w:h="15840"/>
          <w:pgMar w:top="820" w:right="1720" w:bottom="280" w:left="760" w:header="720" w:footer="720" w:gutter="0"/>
          <w:cols w:space="720"/>
        </w:sectPr>
      </w:pP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217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06195D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06195D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06195D">
        <w:rPr>
          <w:rFonts w:asciiTheme="minorHAnsi" w:eastAsia="Calibri" w:hAnsiTheme="minorHAnsi" w:cstheme="minorHAnsi"/>
          <w:sz w:val="22"/>
          <w:szCs w:val="22"/>
        </w:rPr>
        <w:t>1</w:t>
      </w:r>
      <w:r w:rsidRPr="0006195D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06195D">
        <w:rPr>
          <w:rFonts w:asciiTheme="minorHAnsi" w:eastAsia="Calibri" w:hAnsiTheme="minorHAnsi" w:cstheme="minorHAnsi"/>
          <w:sz w:val="22"/>
          <w:szCs w:val="22"/>
        </w:rPr>
        <w:t>12</w:t>
      </w:r>
      <w:hyperlink r:id="rId11">
        <w:r w:rsidRPr="0006195D">
          <w:rPr>
            <w:rFonts w:asciiTheme="minorHAnsi" w:eastAsia="Calibri" w:hAnsiTheme="minorHAnsi" w:cstheme="minorHAnsi"/>
            <w:sz w:val="22"/>
            <w:szCs w:val="22"/>
          </w:rPr>
          <w:t xml:space="preserve"> j.or</w:t>
        </w:r>
        <w:r w:rsidRPr="0006195D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ey</w:t>
        </w:r>
        <w:r w:rsidRPr="0006195D">
          <w:rPr>
            <w:rFonts w:asciiTheme="minorHAnsi" w:eastAsia="Calibri" w:hAnsiTheme="minorHAnsi" w:cstheme="minorHAnsi"/>
            <w:spacing w:val="-1"/>
            <w:sz w:val="22"/>
            <w:szCs w:val="22"/>
          </w:rPr>
          <w:t>@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e</w:t>
        </w:r>
        <w:r w:rsidRPr="0006195D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ory</w:t>
        </w:r>
        <w:r w:rsidRPr="0006195D">
          <w:rPr>
            <w:rFonts w:asciiTheme="minorHAnsi" w:eastAsia="Calibri" w:hAnsiTheme="minorHAnsi" w:cstheme="minorHAnsi"/>
            <w:spacing w:val="-1"/>
            <w:sz w:val="22"/>
            <w:szCs w:val="22"/>
          </w:rPr>
          <w:t>.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e</w:t>
        </w:r>
        <w:r w:rsidRPr="0006195D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06195D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542E064A" w14:textId="77777777" w:rsidR="00423F05" w:rsidRPr="0006195D" w:rsidRDefault="0006195D">
      <w:pPr>
        <w:spacing w:before="64" w:line="30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lastRenderedPageBreak/>
        <w:pict w14:anchorId="36266504">
          <v:group id="_x0000_s1049" style="position:absolute;left:0;text-align:left;margin-left:41.75pt;margin-top:60.1pt;width:528.6pt;height:0;z-index:-251664384;mso-position-horizontal-relative:page;mso-position-vertical-relative:page" coordorigin="835,1202" coordsize="10572,0">
            <v:shape id="_x0000_s1050" style="position:absolute;left:835;top:1202;width:10572;height:0" coordorigin="835,1202" coordsize="10572,0" path="m835,1202r10572,e" filled="f" strokeweight=".82pt">
              <v:path arrowok="t"/>
            </v:shape>
            <w10:wrap anchorx="page" anchory="page"/>
          </v:group>
        </w:pic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EX</w:t>
      </w:r>
      <w:r w:rsidRPr="0006195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M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2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  <w:r w:rsidRPr="0006195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06195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y</w:t>
      </w:r>
      <w:r w:rsidRPr="0006195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evel</w: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hD</w:t>
      </w:r>
      <w:r w:rsidRPr="0006195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h</w:t>
      </w:r>
      <w:r w:rsidRPr="0006195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m</w: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st</w:t>
      </w:r>
    </w:p>
    <w:p w14:paraId="04B41882" w14:textId="77777777" w:rsidR="00423F05" w:rsidRPr="0006195D" w:rsidRDefault="00423F05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C1CDB9E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21EC34" w14:textId="77777777" w:rsidR="00423F05" w:rsidRPr="0006195D" w:rsidRDefault="0006195D">
      <w:pPr>
        <w:spacing w:before="18"/>
        <w:ind w:left="82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ERNS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b/>
          <w:sz w:val="22"/>
          <w:szCs w:val="22"/>
        </w:rPr>
        <w:t>INE</w:t>
      </w:r>
      <w:r w:rsidRPr="0006195D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Q</w:t>
      </w:r>
      <w:r w:rsidRPr="0006195D">
        <w:rPr>
          <w:rFonts w:asciiTheme="minorHAnsi" w:hAnsiTheme="minorHAnsi" w:cstheme="minorHAnsi"/>
          <w:b/>
          <w:sz w:val="22"/>
          <w:szCs w:val="22"/>
        </w:rPr>
        <w:t>U</w:t>
      </w:r>
      <w:r w:rsidRPr="0006195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6195D">
        <w:rPr>
          <w:rFonts w:asciiTheme="minorHAnsi" w:hAnsiTheme="minorHAnsi" w:cstheme="minorHAnsi"/>
          <w:b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b/>
          <w:sz w:val="22"/>
          <w:szCs w:val="22"/>
        </w:rPr>
        <w:t>Y</w:t>
      </w:r>
    </w:p>
    <w:p w14:paraId="126F5C63" w14:textId="77777777" w:rsidR="00423F05" w:rsidRPr="0006195D" w:rsidRDefault="0006195D">
      <w:pPr>
        <w:spacing w:line="260" w:lineRule="exact"/>
        <w:ind w:left="82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123 Go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r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hAnsiTheme="minorHAnsi" w:cstheme="minorHAnsi"/>
          <w:sz w:val="22"/>
          <w:szCs w:val="22"/>
        </w:rPr>
        <w:t>rive</w:t>
      </w:r>
    </w:p>
    <w:p w14:paraId="5537FF1B" w14:textId="77777777" w:rsidR="00423F05" w:rsidRPr="0006195D" w:rsidRDefault="0006195D">
      <w:pPr>
        <w:ind w:left="82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wa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Ci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 xml:space="preserve">y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A 52240</w:t>
      </w:r>
    </w:p>
    <w:p w14:paraId="6042910A" w14:textId="77777777" w:rsidR="00423F05" w:rsidRPr="0006195D" w:rsidRDefault="0006195D">
      <w:pPr>
        <w:ind w:left="824" w:right="7789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319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555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1212</w:t>
      </w:r>
      <w:hyperlink r:id="rId12">
        <w:r w:rsidRPr="0006195D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Pr="0006195D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06195D">
          <w:rPr>
            <w:rFonts w:asciiTheme="minorHAnsi" w:hAnsiTheme="minorHAnsi" w:cstheme="minorHAnsi"/>
            <w:sz w:val="22"/>
            <w:szCs w:val="22"/>
          </w:rPr>
          <w:t>qui</w:t>
        </w:r>
        <w:r w:rsidRPr="0006195D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6195D">
          <w:rPr>
            <w:rFonts w:asciiTheme="minorHAnsi" w:hAnsiTheme="minorHAnsi" w:cstheme="minorHAnsi"/>
            <w:sz w:val="22"/>
            <w:szCs w:val="22"/>
          </w:rPr>
          <w:t>l</w:t>
        </w:r>
        <w:r w:rsidRPr="0006195D">
          <w:rPr>
            <w:rFonts w:asciiTheme="minorHAnsi" w:hAnsiTheme="minorHAnsi" w:cstheme="minorHAnsi"/>
            <w:spacing w:val="4"/>
            <w:sz w:val="22"/>
            <w:szCs w:val="22"/>
          </w:rPr>
          <w:t>e</w:t>
        </w:r>
        <w:r w:rsidRPr="0006195D">
          <w:rPr>
            <w:rFonts w:asciiTheme="minorHAnsi" w:hAnsiTheme="minorHAnsi" w:cstheme="minorHAnsi"/>
            <w:spacing w:val="-5"/>
            <w:sz w:val="22"/>
            <w:szCs w:val="22"/>
          </w:rPr>
          <w:t>y</w:t>
        </w:r>
        <w:r w:rsidRPr="0006195D">
          <w:rPr>
            <w:rFonts w:asciiTheme="minorHAnsi" w:hAnsiTheme="minorHAnsi" w:cstheme="minorHAnsi"/>
            <w:sz w:val="22"/>
            <w:szCs w:val="22"/>
          </w:rPr>
          <w:t>@ui</w:t>
        </w:r>
        <w:r w:rsidRPr="0006195D">
          <w:rPr>
            <w:rFonts w:asciiTheme="minorHAnsi" w:hAnsiTheme="minorHAnsi" w:cstheme="minorHAnsi"/>
            <w:spacing w:val="3"/>
            <w:sz w:val="22"/>
            <w:szCs w:val="22"/>
          </w:rPr>
          <w:t>u</w:t>
        </w:r>
        <w:r w:rsidRPr="0006195D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06195D">
          <w:rPr>
            <w:rFonts w:asciiTheme="minorHAnsi" w:hAnsiTheme="minorHAnsi" w:cstheme="minorHAnsi"/>
            <w:sz w:val="22"/>
            <w:szCs w:val="22"/>
          </w:rPr>
          <w:t>.</w:t>
        </w:r>
        <w:r w:rsidRPr="0006195D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06195D">
          <w:rPr>
            <w:rFonts w:asciiTheme="minorHAnsi" w:hAnsiTheme="minorHAnsi" w:cstheme="minorHAnsi"/>
            <w:sz w:val="22"/>
            <w:szCs w:val="22"/>
          </w:rPr>
          <w:t>du</w:t>
        </w:r>
      </w:hyperlink>
    </w:p>
    <w:p w14:paraId="74C30B7D" w14:textId="77777777" w:rsidR="00423F05" w:rsidRPr="0006195D" w:rsidRDefault="00423F0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99CB8F6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O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06195D">
        <w:rPr>
          <w:rFonts w:asciiTheme="minorHAnsi" w:hAnsiTheme="minorHAnsi" w:cstheme="minorHAnsi"/>
          <w:b/>
          <w:sz w:val="22"/>
          <w:szCs w:val="22"/>
        </w:rPr>
        <w:t>JEC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b/>
          <w:sz w:val="22"/>
          <w:szCs w:val="22"/>
        </w:rPr>
        <w:t>IVE</w:t>
      </w:r>
    </w:p>
    <w:p w14:paraId="0C70ADA1" w14:textId="77777777" w:rsidR="00423F05" w:rsidRPr="0006195D" w:rsidRDefault="0006195D">
      <w:pPr>
        <w:spacing w:line="260" w:lineRule="exact"/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To </w:t>
      </w:r>
      <w:r w:rsidRPr="0006195D">
        <w:rPr>
          <w:rFonts w:asciiTheme="minorHAnsi" w:hAnsiTheme="minorHAnsi" w:cstheme="minorHAnsi"/>
          <w:sz w:val="22"/>
          <w:szCs w:val="22"/>
        </w:rPr>
        <w:t>util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in spe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tros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opic inv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st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ons in 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ous 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tems in 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 xml:space="preserve">h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nd</w:t>
      </w:r>
    </w:p>
    <w:p w14:paraId="59C1C17E" w14:textId="77777777" w:rsidR="00423F05" w:rsidRPr="0006195D" w:rsidRDefault="0006195D">
      <w:pPr>
        <w:ind w:left="82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lop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nt posi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 xml:space="preserve">ion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n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 industrial 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ing</w:t>
      </w:r>
    </w:p>
    <w:p w14:paraId="7928EDF7" w14:textId="77777777" w:rsidR="00423F05" w:rsidRPr="0006195D" w:rsidRDefault="00423F0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323E0BDA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HI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6195D">
        <w:rPr>
          <w:rFonts w:asciiTheme="minorHAnsi" w:hAnsiTheme="minorHAnsi" w:cstheme="minorHAnsi"/>
          <w:b/>
          <w:sz w:val="22"/>
          <w:szCs w:val="22"/>
        </w:rPr>
        <w:t>H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b/>
          <w:sz w:val="22"/>
          <w:szCs w:val="22"/>
        </w:rPr>
        <w:t>H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b/>
          <w:sz w:val="22"/>
          <w:szCs w:val="22"/>
        </w:rPr>
        <w:t>S</w:t>
      </w:r>
    </w:p>
    <w:p w14:paraId="11596C0F" w14:textId="77777777" w:rsidR="00423F05" w:rsidRPr="0006195D" w:rsidRDefault="0006195D">
      <w:pPr>
        <w:spacing w:line="260" w:lineRule="exact"/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6195D">
        <w:rPr>
          <w:rFonts w:asciiTheme="minorHAnsi" w:hAnsiTheme="minorHAnsi" w:cstheme="minorHAnsi"/>
          <w:sz w:val="22"/>
          <w:szCs w:val="22"/>
        </w:rPr>
        <w:t>tensive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in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investi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 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phot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ons</w:t>
      </w:r>
    </w:p>
    <w:p w14:paraId="2E934854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Modeling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of the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ki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s of 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ous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ns</w:t>
      </w:r>
    </w:p>
    <w:p w14:paraId="634A7FED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ndustri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6195D">
        <w:rPr>
          <w:rFonts w:asciiTheme="minorHAnsi" w:hAnsiTheme="minorHAnsi" w:cstheme="minorHAnsi"/>
          <w:sz w:val="22"/>
          <w:szCs w:val="22"/>
        </w:rPr>
        <w:t>peri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(s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 int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rn 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m)</w:t>
      </w:r>
    </w:p>
    <w:p w14:paraId="3C1A96E4" w14:textId="77777777" w:rsidR="00423F05" w:rsidRPr="0006195D" w:rsidRDefault="00423F05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31B82F7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ED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6195D">
        <w:rPr>
          <w:rFonts w:asciiTheme="minorHAnsi" w:hAnsiTheme="minorHAnsi" w:cstheme="minorHAnsi"/>
          <w:b/>
          <w:sz w:val="22"/>
          <w:szCs w:val="22"/>
        </w:rPr>
        <w:t>C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b/>
          <w:sz w:val="22"/>
          <w:szCs w:val="22"/>
        </w:rPr>
        <w:t>TION</w:t>
      </w:r>
    </w:p>
    <w:p w14:paraId="317C2B47" w14:textId="77777777" w:rsidR="00423F05" w:rsidRPr="0006195D" w:rsidRDefault="0006195D">
      <w:pPr>
        <w:spacing w:line="26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 xml:space="preserve">hD,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st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, Univ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rsi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ino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06195D">
        <w:rPr>
          <w:rFonts w:asciiTheme="minorHAnsi" w:hAnsiTheme="minorHAnsi" w:cstheme="minorHAnsi"/>
          <w:sz w:val="22"/>
          <w:szCs w:val="22"/>
        </w:rPr>
        <w:t>, 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a-</w:t>
      </w:r>
      <w:r w:rsidRPr="0006195D">
        <w:rPr>
          <w:rFonts w:asciiTheme="minorHAnsi" w:hAnsiTheme="minorHAnsi" w:cstheme="minorHAnsi"/>
          <w:sz w:val="22"/>
          <w:szCs w:val="22"/>
        </w:rPr>
        <w:t>Ch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n,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IL</w:t>
      </w:r>
    </w:p>
    <w:p w14:paraId="03950BB4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Ant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ipat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6195D">
        <w:rPr>
          <w:rFonts w:asciiTheme="minorHAnsi" w:hAnsiTheme="minorHAnsi" w:cstheme="minorHAnsi"/>
          <w:sz w:val="22"/>
          <w:szCs w:val="22"/>
        </w:rPr>
        <w:t>mber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06195D">
        <w:rPr>
          <w:rFonts w:asciiTheme="minorHAnsi" w:hAnsiTheme="minorHAnsi" w:cstheme="minorHAnsi"/>
          <w:sz w:val="22"/>
          <w:szCs w:val="22"/>
        </w:rPr>
        <w:t>014</w:t>
      </w:r>
    </w:p>
    <w:p w14:paraId="07EEA1C1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Th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sis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: “Pho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tud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s of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He</w:t>
      </w:r>
      <w:r w:rsidRPr="0006195D">
        <w:rPr>
          <w:rFonts w:asciiTheme="minorHAnsi" w:hAnsiTheme="minorHAnsi" w:cstheme="minorHAnsi"/>
          <w:sz w:val="22"/>
          <w:szCs w:val="22"/>
        </w:rPr>
        <w:t>te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ous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ons in the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mosph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”</w:t>
      </w:r>
    </w:p>
    <w:p w14:paraId="68C026C7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Advisor: Pro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6195D">
        <w:rPr>
          <w:rFonts w:asciiTheme="minorHAnsi" w:hAnsiTheme="minorHAnsi" w:cstheme="minorHAnsi"/>
          <w:sz w:val="22"/>
          <w:szCs w:val="22"/>
        </w:rPr>
        <w:t xml:space="preserve">ssor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nt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 xml:space="preserve">n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ru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k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</w:p>
    <w:p w14:paraId="2E9C8CF1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6D7BB90" w14:textId="77777777" w:rsidR="00423F05" w:rsidRPr="0006195D" w:rsidRDefault="0006195D">
      <w:pPr>
        <w:ind w:left="104" w:right="4448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, Chemist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6195D">
        <w:rPr>
          <w:rFonts w:asciiTheme="minorHAnsi" w:hAnsiTheme="minorHAnsi" w:cstheme="minorHAnsi"/>
          <w:sz w:val="22"/>
          <w:szCs w:val="22"/>
        </w:rPr>
        <w:t>sum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06195D">
        <w:rPr>
          <w:rFonts w:asciiTheme="minorHAnsi" w:hAnsiTheme="minorHAnsi" w:cstheme="minorHAnsi"/>
          <w:sz w:val="22"/>
          <w:szCs w:val="22"/>
        </w:rPr>
        <w:t xml:space="preserve">um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ud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), 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ntr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ol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A 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2009</w:t>
      </w:r>
    </w:p>
    <w:p w14:paraId="5D435E20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GPA 3.60/4.00</w:t>
      </w:r>
    </w:p>
    <w:p w14:paraId="7C7ED128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Th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sis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: “Computer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ulation of 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06195D">
        <w:rPr>
          <w:rFonts w:asciiTheme="minorHAnsi" w:hAnsiTheme="minorHAnsi" w:cstheme="minorHAnsi"/>
          <w:sz w:val="22"/>
          <w:szCs w:val="22"/>
        </w:rPr>
        <w:t>one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reac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ons”</w:t>
      </w:r>
    </w:p>
    <w:p w14:paraId="282ADC13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Advisor: Pro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6195D">
        <w:rPr>
          <w:rFonts w:asciiTheme="minorHAnsi" w:hAnsiTheme="minorHAnsi" w:cstheme="minorHAnsi"/>
          <w:sz w:val="22"/>
          <w:szCs w:val="22"/>
        </w:rPr>
        <w:t xml:space="preserve">ssor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.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Morg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</w:p>
    <w:p w14:paraId="0F499827" w14:textId="77777777" w:rsidR="00423F05" w:rsidRPr="0006195D" w:rsidRDefault="00423F0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155EBC14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RE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b/>
          <w:sz w:val="22"/>
          <w:szCs w:val="22"/>
        </w:rPr>
        <w:t>EA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sz w:val="22"/>
          <w:szCs w:val="22"/>
        </w:rPr>
        <w:t>CH EX</w:t>
      </w:r>
      <w:r w:rsidRPr="0006195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z w:val="22"/>
          <w:szCs w:val="22"/>
        </w:rPr>
        <w:t>ER</w:t>
      </w:r>
      <w:r w:rsidRPr="0006195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sz w:val="22"/>
          <w:szCs w:val="22"/>
        </w:rPr>
        <w:t>EN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b/>
          <w:sz w:val="22"/>
          <w:szCs w:val="22"/>
        </w:rPr>
        <w:t>E</w:t>
      </w:r>
    </w:p>
    <w:p w14:paraId="6E620FAC" w14:textId="77777777" w:rsidR="00423F05" w:rsidRPr="0006195D" w:rsidRDefault="0006195D">
      <w:pPr>
        <w:spacing w:line="26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6195D">
        <w:rPr>
          <w:rFonts w:asciiTheme="minorHAnsi" w:hAnsiTheme="minorHAnsi" w:cstheme="minorHAnsi"/>
          <w:sz w:val="22"/>
          <w:szCs w:val="22"/>
        </w:rPr>
        <w:t>du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Assistant, Univ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rsi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of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ino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s, 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Ch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mpai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n,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IL</w:t>
      </w:r>
    </w:p>
    <w:p w14:paraId="43003378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2009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nt</w:t>
      </w:r>
    </w:p>
    <w:p w14:paraId="79C35157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Adviso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 xml:space="preserve">: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ro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6195D">
        <w:rPr>
          <w:rFonts w:asciiTheme="minorHAnsi" w:hAnsiTheme="minorHAnsi" w:cstheme="minorHAnsi"/>
          <w:sz w:val="22"/>
          <w:szCs w:val="22"/>
        </w:rPr>
        <w:t xml:space="preserve">ssor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nt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 xml:space="preserve">n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ru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k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er</w:t>
      </w:r>
    </w:p>
    <w:p w14:paraId="55147323" w14:textId="77777777" w:rsidR="00423F05" w:rsidRPr="0006195D" w:rsidRDefault="0006195D">
      <w:pPr>
        <w:tabs>
          <w:tab w:val="left" w:pos="820"/>
        </w:tabs>
        <w:ind w:left="824" w:right="370" w:hanging="36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loped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w, h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sensit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ve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te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 xml:space="preserve">hnique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or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me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su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ment 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phot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ons on 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ous sur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</w:p>
    <w:p w14:paraId="0C91DB5D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Model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d the kin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 xml:space="preserve">s of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ous pho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ic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 atmosph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ric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ons</w:t>
      </w:r>
    </w:p>
    <w:p w14:paraId="52992380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ined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in all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t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 of opti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ions of photoch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ro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sses</w:t>
      </w:r>
    </w:p>
    <w:p w14:paraId="57F3BF7D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Adv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st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nd A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Kin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s labo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6195D">
        <w:rPr>
          <w:rFonts w:asciiTheme="minorHAnsi" w:hAnsiTheme="minorHAnsi" w:cstheme="minorHAnsi"/>
          <w:sz w:val="22"/>
          <w:szCs w:val="22"/>
        </w:rPr>
        <w:t>tori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</w:p>
    <w:p w14:paraId="3D05FE05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9EED6F7" w14:textId="77777777" w:rsidR="00423F05" w:rsidRPr="0006195D" w:rsidRDefault="0006195D">
      <w:pPr>
        <w:ind w:left="104" w:right="4173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um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rn,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06195D">
        <w:rPr>
          <w:rFonts w:asciiTheme="minorHAnsi" w:hAnsiTheme="minorHAnsi" w:cstheme="minorHAnsi"/>
          <w:sz w:val="22"/>
          <w:szCs w:val="22"/>
        </w:rPr>
        <w:t>on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 xml:space="preserve">h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nd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lop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 xml:space="preserve">t, Houston TX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um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 2009</w:t>
      </w:r>
    </w:p>
    <w:p w14:paraId="4AB990B4" w14:textId="77777777" w:rsidR="00423F05" w:rsidRPr="0006195D" w:rsidRDefault="0006195D">
      <w:pPr>
        <w:spacing w:line="260" w:lineRule="exact"/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up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rviso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: Dr.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Chu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 xml:space="preserve">k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>ohnson</w:t>
      </w:r>
    </w:p>
    <w:p w14:paraId="4BF13476" w14:textId="77777777" w:rsidR="00423F05" w:rsidRPr="0006195D" w:rsidRDefault="0006195D">
      <w:pPr>
        <w:tabs>
          <w:tab w:val="left" w:pos="820"/>
        </w:tabs>
        <w:ind w:left="824" w:right="642" w:hanging="360"/>
        <w:rPr>
          <w:rFonts w:asciiTheme="minorHAnsi" w:hAnsiTheme="minorHAnsi" w:cstheme="minorHAnsi"/>
          <w:sz w:val="22"/>
          <w:szCs w:val="22"/>
        </w:rPr>
        <w:sectPr w:rsidR="00423F05" w:rsidRPr="0006195D">
          <w:pgSz w:w="12240" w:h="15840"/>
          <w:pgMar w:top="800" w:right="960" w:bottom="280" w:left="760" w:header="720" w:footer="720" w:gutter="0"/>
          <w:cols w:space="720"/>
        </w:sect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tud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se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ns on 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rious 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ous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>ta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sts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of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industrial 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port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usi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g spe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tros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</w:p>
    <w:p w14:paraId="7F76825B" w14:textId="77777777" w:rsidR="00423F05" w:rsidRPr="0006195D" w:rsidRDefault="0006195D">
      <w:pPr>
        <w:spacing w:before="63"/>
        <w:ind w:left="82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lastRenderedPageBreak/>
        <w:t>ERNS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b/>
          <w:sz w:val="22"/>
          <w:szCs w:val="22"/>
        </w:rPr>
        <w:t>INE</w:t>
      </w:r>
      <w:r w:rsidRPr="0006195D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Q</w:t>
      </w:r>
      <w:r w:rsidRPr="0006195D">
        <w:rPr>
          <w:rFonts w:asciiTheme="minorHAnsi" w:hAnsiTheme="minorHAnsi" w:cstheme="minorHAnsi"/>
          <w:b/>
          <w:sz w:val="22"/>
          <w:szCs w:val="22"/>
        </w:rPr>
        <w:t>U</w:t>
      </w:r>
      <w:r w:rsidRPr="0006195D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6195D">
        <w:rPr>
          <w:rFonts w:asciiTheme="minorHAnsi" w:hAnsiTheme="minorHAnsi" w:cstheme="minorHAnsi"/>
          <w:b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b/>
          <w:sz w:val="22"/>
          <w:szCs w:val="22"/>
        </w:rPr>
        <w:t>Y</w:t>
      </w:r>
    </w:p>
    <w:p w14:paraId="0073E80E" w14:textId="77777777" w:rsidR="00423F05" w:rsidRPr="0006195D" w:rsidRDefault="0006195D">
      <w:pPr>
        <w:spacing w:line="260" w:lineRule="exact"/>
        <w:ind w:left="82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2</w:t>
      </w:r>
    </w:p>
    <w:p w14:paraId="799A1276" w14:textId="77777777" w:rsidR="00423F05" w:rsidRPr="0006195D" w:rsidRDefault="00423F0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26C32D9C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RE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b/>
          <w:sz w:val="22"/>
          <w:szCs w:val="22"/>
        </w:rPr>
        <w:t>EA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sz w:val="22"/>
          <w:szCs w:val="22"/>
        </w:rPr>
        <w:t>CH EX</w:t>
      </w:r>
      <w:r w:rsidRPr="0006195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z w:val="22"/>
          <w:szCs w:val="22"/>
        </w:rPr>
        <w:t>ER</w:t>
      </w:r>
      <w:r w:rsidRPr="0006195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sz w:val="22"/>
          <w:szCs w:val="22"/>
        </w:rPr>
        <w:t>EN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b/>
          <w:sz w:val="22"/>
          <w:szCs w:val="22"/>
        </w:rPr>
        <w:t>E CONTINUED</w:t>
      </w:r>
    </w:p>
    <w:p w14:paraId="28B9788A" w14:textId="77777777" w:rsidR="00423F05" w:rsidRPr="0006195D" w:rsidRDefault="0006195D">
      <w:pPr>
        <w:spacing w:line="26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um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rn,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Univ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rs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of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ino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s at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mpai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</w:p>
    <w:p w14:paraId="6E5208D1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um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 2008</w:t>
      </w:r>
    </w:p>
    <w:p w14:paraId="5C292D17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Assis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d in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labo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6195D">
        <w:rPr>
          <w:rFonts w:asciiTheme="minorHAnsi" w:hAnsiTheme="minorHAnsi" w:cstheme="minorHAnsi"/>
          <w:sz w:val="22"/>
          <w:szCs w:val="22"/>
        </w:rPr>
        <w:t>to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ssor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n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. 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k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</w:p>
    <w:p w14:paraId="32B3AC3D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tud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hloro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luoro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ons 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in</w:t>
      </w:r>
      <w:r w:rsidRPr="0006195D">
        <w:rPr>
          <w:rFonts w:asciiTheme="minorHAnsi" w:hAnsiTheme="minorHAnsi" w:cstheme="minorHAnsi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with w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r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hAnsiTheme="minorHAnsi" w:cstheme="minorHAnsi"/>
          <w:sz w:val="22"/>
          <w:szCs w:val="22"/>
        </w:rPr>
        <w:t>ropl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ts 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ing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tros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</w:p>
    <w:p w14:paraId="31E374AE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E000CDA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Und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du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te 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Assistant, 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ntr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</w:p>
    <w:p w14:paraId="62F9F8A3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2007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2008</w:t>
      </w:r>
    </w:p>
    <w:p w14:paraId="2AC45F5B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Advisor: Pro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6195D">
        <w:rPr>
          <w:rFonts w:asciiTheme="minorHAnsi" w:hAnsiTheme="minorHAnsi" w:cstheme="minorHAnsi"/>
          <w:sz w:val="22"/>
          <w:szCs w:val="22"/>
        </w:rPr>
        <w:t xml:space="preserve">ssor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.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Morg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</w:p>
    <w:p w14:paraId="4A8AED3D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tud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d 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ons of 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06195D">
        <w:rPr>
          <w:rFonts w:asciiTheme="minorHAnsi" w:hAnsiTheme="minorHAnsi" w:cstheme="minorHAnsi"/>
          <w:sz w:val="22"/>
          <w:szCs w:val="22"/>
        </w:rPr>
        <w:t>one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both 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rime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tal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d theo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</w:p>
    <w:p w14:paraId="4EBC2C6E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Us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ompu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 mod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g</w:t>
      </w:r>
    </w:p>
    <w:p w14:paraId="240147B0" w14:textId="77777777" w:rsidR="00423F05" w:rsidRPr="0006195D" w:rsidRDefault="00423F0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6027E89A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AF</w:t>
      </w:r>
      <w:r w:rsidRPr="0006195D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06195D">
        <w:rPr>
          <w:rFonts w:asciiTheme="minorHAnsi" w:hAnsiTheme="minorHAnsi" w:cstheme="minorHAnsi"/>
          <w:b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sz w:val="22"/>
          <w:szCs w:val="22"/>
        </w:rPr>
        <w:t>IATIONS</w:t>
      </w:r>
    </w:p>
    <w:p w14:paraId="76134897" w14:textId="77777777" w:rsidR="00423F05" w:rsidRPr="0006195D" w:rsidRDefault="0006195D">
      <w:pPr>
        <w:spacing w:line="260" w:lineRule="exact"/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>n Chemi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ie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, 201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>1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nt</w:t>
      </w:r>
    </w:p>
    <w:p w14:paraId="5CD4B13B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Optic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ie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 xml:space="preserve">f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me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>, 20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6195D">
        <w:rPr>
          <w:rFonts w:asciiTheme="minorHAnsi" w:hAnsiTheme="minorHAnsi" w:cstheme="minorHAnsi"/>
          <w:sz w:val="22"/>
          <w:szCs w:val="22"/>
        </w:rPr>
        <w:t>9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nt</w:t>
      </w:r>
    </w:p>
    <w:p w14:paraId="669FFF52" w14:textId="77777777" w:rsidR="00423F05" w:rsidRPr="0006195D" w:rsidRDefault="00423F0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2312D34B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z w:val="22"/>
          <w:szCs w:val="22"/>
        </w:rPr>
        <w:t>UB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sz w:val="22"/>
          <w:szCs w:val="22"/>
        </w:rPr>
        <w:t>IC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b/>
          <w:sz w:val="22"/>
          <w:szCs w:val="22"/>
        </w:rPr>
        <w:t>TIONS</w:t>
      </w:r>
    </w:p>
    <w:p w14:paraId="2440AA4E" w14:textId="77777777" w:rsidR="00423F05" w:rsidRPr="0006195D" w:rsidRDefault="0006195D">
      <w:pPr>
        <w:spacing w:line="260" w:lineRule="exact"/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z w:val="22"/>
          <w:szCs w:val="22"/>
        </w:rPr>
        <w:t>Q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06195D">
        <w:rPr>
          <w:rFonts w:asciiTheme="minorHAnsi" w:hAnsiTheme="minorHAnsi" w:cstheme="minorHAnsi"/>
          <w:b/>
          <w:sz w:val="22"/>
          <w:szCs w:val="22"/>
        </w:rPr>
        <w:t>ig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y, 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.; Mor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n,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>.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6195D">
        <w:rPr>
          <w:rFonts w:asciiTheme="minorHAnsi" w:hAnsiTheme="minorHAnsi" w:cstheme="minorHAnsi"/>
          <w:sz w:val="22"/>
          <w:szCs w:val="22"/>
        </w:rPr>
        <w:t>Compu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 simu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06195D">
        <w:rPr>
          <w:rFonts w:asciiTheme="minorHAnsi" w:hAnsiTheme="minorHAnsi" w:cstheme="minorHAnsi"/>
          <w:sz w:val="22"/>
          <w:szCs w:val="22"/>
        </w:rPr>
        <w:t>one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ons.”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. Chem. 2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>0</w:t>
      </w:r>
      <w:r w:rsidRPr="0006195D">
        <w:rPr>
          <w:rFonts w:asciiTheme="minorHAnsi" w:hAnsiTheme="minorHAnsi" w:cstheme="minorHAnsi"/>
          <w:sz w:val="22"/>
          <w:szCs w:val="22"/>
        </w:rPr>
        <w:t>13, 88, 124-</w:t>
      </w:r>
    </w:p>
    <w:p w14:paraId="5FD245CE" w14:textId="77777777" w:rsidR="00423F05" w:rsidRPr="0006195D" w:rsidRDefault="0006195D">
      <w:pPr>
        <w:ind w:left="82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126.</w:t>
      </w:r>
    </w:p>
    <w:p w14:paraId="20CCD704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D616C7F" w14:textId="77777777" w:rsidR="00423F05" w:rsidRPr="0006195D" w:rsidRDefault="0006195D">
      <w:pPr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ru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k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r,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.; Kl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,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>.;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z w:val="22"/>
          <w:szCs w:val="22"/>
        </w:rPr>
        <w:t>Q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06195D">
        <w:rPr>
          <w:rFonts w:asciiTheme="minorHAnsi" w:hAnsiTheme="minorHAnsi" w:cstheme="minorHAnsi"/>
          <w:b/>
          <w:sz w:val="22"/>
          <w:szCs w:val="22"/>
        </w:rPr>
        <w:t>ig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y, 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6195D">
        <w:rPr>
          <w:rFonts w:asciiTheme="minorHAnsi" w:hAnsiTheme="minorHAnsi" w:cstheme="minorHAnsi"/>
          <w:sz w:val="22"/>
          <w:szCs w:val="22"/>
        </w:rPr>
        <w:t>The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 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>rbo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w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r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omp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s in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he</w:t>
      </w:r>
    </w:p>
    <w:p w14:paraId="4D8C3F3E" w14:textId="77777777" w:rsidR="00423F05" w:rsidRPr="0006195D" w:rsidRDefault="0006195D">
      <w:pPr>
        <w:ind w:left="82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osph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.”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s. A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mosph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ric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i. 2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06195D">
        <w:rPr>
          <w:rFonts w:asciiTheme="minorHAnsi" w:hAnsiTheme="minorHAnsi" w:cstheme="minorHAnsi"/>
          <w:sz w:val="22"/>
          <w:szCs w:val="22"/>
        </w:rPr>
        <w:t>12, 14, 428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431.</w:t>
      </w:r>
    </w:p>
    <w:p w14:paraId="18631826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CA22F7D" w14:textId="77777777" w:rsidR="00423F05" w:rsidRPr="0006195D" w:rsidRDefault="0006195D">
      <w:pPr>
        <w:tabs>
          <w:tab w:val="left" w:pos="820"/>
        </w:tabs>
        <w:ind w:left="824" w:right="1377" w:hanging="36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vis, 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>.;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pacing w:val="-2"/>
          <w:sz w:val="22"/>
          <w:szCs w:val="22"/>
        </w:rPr>
        <w:t>Q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06195D">
        <w:rPr>
          <w:rFonts w:asciiTheme="minorHAnsi" w:hAnsiTheme="minorHAnsi" w:cstheme="minorHAnsi"/>
          <w:b/>
          <w:sz w:val="22"/>
          <w:szCs w:val="22"/>
        </w:rPr>
        <w:t>ig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y, 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.;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ru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kn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r,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A.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ritic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view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of the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kinetics 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og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ous photoch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>l atmosph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ric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ons.”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m.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6195D">
        <w:rPr>
          <w:rFonts w:asciiTheme="minorHAnsi" w:hAnsiTheme="minorHAnsi" w:cstheme="minorHAnsi"/>
          <w:sz w:val="22"/>
          <w:szCs w:val="22"/>
        </w:rPr>
        <w:t>v. 2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06195D">
        <w:rPr>
          <w:rFonts w:asciiTheme="minorHAnsi" w:hAnsiTheme="minorHAnsi" w:cstheme="minorHAnsi"/>
          <w:sz w:val="22"/>
          <w:szCs w:val="22"/>
        </w:rPr>
        <w:t>12, 45, 120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145.</w:t>
      </w:r>
    </w:p>
    <w:p w14:paraId="6504A566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E4A35D5" w14:textId="77777777" w:rsidR="00423F05" w:rsidRPr="0006195D" w:rsidRDefault="0006195D">
      <w:pPr>
        <w:tabs>
          <w:tab w:val="left" w:pos="820"/>
        </w:tabs>
        <w:ind w:left="824" w:right="1081" w:hanging="36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06195D">
        <w:rPr>
          <w:rFonts w:asciiTheme="minorHAnsi" w:hAnsiTheme="minorHAnsi" w:cstheme="minorHAnsi"/>
          <w:b/>
          <w:sz w:val="22"/>
          <w:szCs w:val="22"/>
        </w:rPr>
        <w:t>Q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06195D">
        <w:rPr>
          <w:rFonts w:asciiTheme="minorHAnsi" w:hAnsiTheme="minorHAnsi" w:cstheme="minorHAnsi"/>
          <w:b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06195D">
        <w:rPr>
          <w:rFonts w:asciiTheme="minorHAnsi" w:hAnsiTheme="minorHAnsi" w:cstheme="minorHAnsi"/>
          <w:b/>
          <w:sz w:val="22"/>
          <w:szCs w:val="22"/>
        </w:rPr>
        <w:t>ley, E</w:t>
      </w:r>
      <w:r w:rsidRPr="0006195D">
        <w:rPr>
          <w:rFonts w:asciiTheme="minorHAnsi" w:hAnsiTheme="minorHAnsi" w:cstheme="minorHAnsi"/>
          <w:sz w:val="22"/>
          <w:szCs w:val="22"/>
        </w:rPr>
        <w:t xml:space="preserve">.;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ru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kn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r,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6195D">
        <w:rPr>
          <w:rFonts w:asciiTheme="minorHAnsi" w:hAnsiTheme="minorHAnsi" w:cstheme="minorHAnsi"/>
          <w:sz w:val="22"/>
          <w:szCs w:val="22"/>
        </w:rPr>
        <w:t>A nov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l op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ic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 xml:space="preserve">hnique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or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the 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sur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nt of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osph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ric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hloro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luoro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rbons.”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nst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um. A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l. 2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6195D">
        <w:rPr>
          <w:rFonts w:asciiTheme="minorHAnsi" w:hAnsiTheme="minorHAnsi" w:cstheme="minorHAnsi"/>
          <w:sz w:val="22"/>
          <w:szCs w:val="22"/>
        </w:rPr>
        <w:t>10, 13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06195D">
        <w:rPr>
          <w:rFonts w:asciiTheme="minorHAnsi" w:hAnsiTheme="minorHAnsi" w:cstheme="minorHAnsi"/>
          <w:sz w:val="22"/>
          <w:szCs w:val="22"/>
        </w:rPr>
        <w:t>, 121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1218.</w:t>
      </w:r>
    </w:p>
    <w:p w14:paraId="00002F48" w14:textId="77777777" w:rsidR="00423F05" w:rsidRPr="0006195D" w:rsidRDefault="00423F0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22229D39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z w:val="22"/>
          <w:szCs w:val="22"/>
        </w:rPr>
        <w:t>AT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b/>
          <w:sz w:val="22"/>
          <w:szCs w:val="22"/>
        </w:rPr>
        <w:t>NT</w:t>
      </w:r>
    </w:p>
    <w:p w14:paraId="24F652CD" w14:textId="77777777" w:rsidR="00423F05" w:rsidRPr="0006195D" w:rsidRDefault="0006195D">
      <w:pPr>
        <w:spacing w:line="260" w:lineRule="exact"/>
        <w:ind w:left="4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06195D">
        <w:rPr>
          <w:rFonts w:asciiTheme="minorHAnsi" w:hAnsiTheme="minorHAnsi" w:cstheme="minorHAnsi"/>
          <w:sz w:val="22"/>
          <w:szCs w:val="22"/>
        </w:rPr>
        <w:t xml:space="preserve">h,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>. R.;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trov,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195D">
        <w:rPr>
          <w:rFonts w:asciiTheme="minorHAnsi" w:hAnsiTheme="minorHAnsi" w:cstheme="minorHAnsi"/>
          <w:sz w:val="22"/>
          <w:szCs w:val="22"/>
        </w:rPr>
        <w:t>.;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Goldston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>.;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z w:val="22"/>
          <w:szCs w:val="22"/>
        </w:rPr>
        <w:t>Q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6195D">
        <w:rPr>
          <w:rFonts w:asciiTheme="minorHAnsi" w:hAnsiTheme="minorHAnsi" w:cstheme="minorHAnsi"/>
          <w:b/>
          <w:sz w:val="22"/>
          <w:szCs w:val="22"/>
        </w:rPr>
        <w:t>ig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b/>
          <w:sz w:val="22"/>
          <w:szCs w:val="22"/>
        </w:rPr>
        <w:t>y, E.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ta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st for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the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lo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 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buten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s, US</w:t>
      </w:r>
    </w:p>
    <w:p w14:paraId="18D3417D" w14:textId="77777777" w:rsidR="00423F05" w:rsidRPr="0006195D" w:rsidRDefault="0006195D">
      <w:pPr>
        <w:ind w:left="82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tent 4 333 219, 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24,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2009.</w:t>
      </w:r>
    </w:p>
    <w:p w14:paraId="7B842908" w14:textId="77777777" w:rsidR="00423F05" w:rsidRPr="0006195D" w:rsidRDefault="00423F05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82702D5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A460A6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1C8DC7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780474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4FA4F6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7874DE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ere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06195D">
        <w:rPr>
          <w:rFonts w:asciiTheme="minorHAnsi" w:hAnsiTheme="minorHAnsi" w:cstheme="minorHAnsi"/>
          <w:b/>
          <w:sz w:val="22"/>
          <w:szCs w:val="22"/>
        </w:rPr>
        <w:t>s</w:t>
      </w:r>
      <w:r w:rsidRPr="0006195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z w:val="22"/>
          <w:szCs w:val="22"/>
        </w:rPr>
        <w:t>a</w:t>
      </w:r>
      <w:r w:rsidRPr="0006195D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06195D">
        <w:rPr>
          <w:rFonts w:asciiTheme="minorHAnsi" w:hAnsiTheme="minorHAnsi" w:cstheme="minorHAnsi"/>
          <w:b/>
          <w:sz w:val="22"/>
          <w:szCs w:val="22"/>
        </w:rPr>
        <w:t>e</w:t>
      </w:r>
    </w:p>
    <w:p w14:paraId="5F283A18" w14:textId="77777777" w:rsidR="00423F05" w:rsidRPr="0006195D" w:rsidRDefault="0006195D">
      <w:pPr>
        <w:spacing w:line="26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 xml:space="preserve">You </w:t>
      </w:r>
      <w:r w:rsidRPr="0006195D">
        <w:rPr>
          <w:rFonts w:asciiTheme="minorHAnsi" w:hAnsiTheme="minorHAnsi" w:cstheme="minorHAnsi"/>
          <w:i/>
          <w:sz w:val="22"/>
          <w:szCs w:val="22"/>
        </w:rPr>
        <w:t>may</w:t>
      </w:r>
      <w:r w:rsidRPr="0006195D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hoo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to set up 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sep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te 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ge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of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fe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(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 xml:space="preserve">up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bov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; 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5 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6195D">
        <w:rPr>
          <w:rFonts w:asciiTheme="minorHAnsi" w:hAnsiTheme="minorHAnsi" w:cstheme="minorHAnsi"/>
          <w:sz w:val="22"/>
          <w:szCs w:val="22"/>
        </w:rPr>
        <w:t>s…c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 xml:space="preserve">uld 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</w:p>
    <w:p w14:paraId="25499592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  <w:sectPr w:rsidR="00423F05" w:rsidRPr="0006195D">
          <w:pgSz w:w="12240" w:h="15840"/>
          <w:pgMar w:top="800" w:right="860" w:bottom="280" w:left="760" w:header="720" w:footer="720" w:gutter="0"/>
          <w:cols w:space="720"/>
        </w:sectPr>
      </w:pP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omb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 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aca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&amp;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industrial sup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rviso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s,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 xml:space="preserve">us on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ont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ts fr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6195D">
        <w:rPr>
          <w:rFonts w:asciiTheme="minorHAnsi" w:hAnsiTheme="minorHAnsi" w:cstheme="minorHAnsi"/>
          <w:sz w:val="22"/>
          <w:szCs w:val="22"/>
        </w:rPr>
        <w:t>du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lev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l wo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6195D">
        <w:rPr>
          <w:rFonts w:asciiTheme="minorHAnsi" w:hAnsiTheme="minorHAnsi" w:cstheme="minorHAnsi"/>
          <w:sz w:val="22"/>
          <w:szCs w:val="22"/>
        </w:rPr>
        <w:t>)</w:t>
      </w:r>
    </w:p>
    <w:p w14:paraId="12FBB644" w14:textId="77777777" w:rsidR="00423F05" w:rsidRPr="0006195D" w:rsidRDefault="0006195D">
      <w:pPr>
        <w:spacing w:before="64"/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lastRenderedPageBreak/>
        <w:pict w14:anchorId="79FE1681">
          <v:group id="_x0000_s1047" style="position:absolute;left:0;text-align:left;margin-left:41.75pt;margin-top:60.1pt;width:528.6pt;height:0;z-index:-251663360;mso-position-horizontal-relative:page;mso-position-vertical-relative:page" coordorigin="835,1202" coordsize="10572,0">
            <v:shape id="_x0000_s1048" style="position:absolute;left:835;top:1202;width:10572;height:0" coordorigin="835,1202" coordsize="10572,0" path="m835,1202r10572,e" filled="f" strokeweight=".82pt">
              <v:path arrowok="t"/>
            </v:shape>
            <w10:wrap anchorx="page" anchory="page"/>
          </v:group>
        </w:pic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6195D">
        <w:rPr>
          <w:rFonts w:asciiTheme="minorHAnsi" w:hAnsiTheme="minorHAnsi" w:cstheme="minorHAnsi"/>
          <w:b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3</w:t>
      </w:r>
      <w:r w:rsidRPr="0006195D">
        <w:rPr>
          <w:rFonts w:asciiTheme="minorHAnsi" w:hAnsiTheme="minorHAnsi" w:cstheme="minorHAnsi"/>
          <w:b/>
          <w:sz w:val="22"/>
          <w:szCs w:val="22"/>
        </w:rPr>
        <w:t>: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b/>
          <w:sz w:val="22"/>
          <w:szCs w:val="22"/>
        </w:rPr>
        <w:t>h</w:t>
      </w:r>
      <w:r w:rsidRPr="0006195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b/>
          <w:sz w:val="22"/>
          <w:szCs w:val="22"/>
        </w:rPr>
        <w:t>m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sz w:val="22"/>
          <w:szCs w:val="22"/>
        </w:rPr>
        <w:t>st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z w:val="22"/>
          <w:szCs w:val="22"/>
        </w:rPr>
        <w:t>W</w:t>
      </w:r>
      <w:r w:rsidRPr="0006195D">
        <w:rPr>
          <w:rFonts w:asciiTheme="minorHAnsi" w:hAnsiTheme="minorHAnsi" w:cstheme="minorHAnsi"/>
          <w:b/>
          <w:spacing w:val="-2"/>
          <w:sz w:val="22"/>
          <w:szCs w:val="22"/>
        </w:rPr>
        <w:t>it</w:t>
      </w:r>
      <w:r w:rsidRPr="0006195D">
        <w:rPr>
          <w:rFonts w:asciiTheme="minorHAnsi" w:hAnsiTheme="minorHAnsi" w:cstheme="minorHAnsi"/>
          <w:b/>
          <w:sz w:val="22"/>
          <w:szCs w:val="22"/>
        </w:rPr>
        <w:t>h P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06195D">
        <w:rPr>
          <w:rFonts w:asciiTheme="minorHAnsi" w:hAnsiTheme="minorHAnsi" w:cstheme="minorHAnsi"/>
          <w:b/>
          <w:sz w:val="22"/>
          <w:szCs w:val="22"/>
        </w:rPr>
        <w:t>s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b/>
          <w:sz w:val="22"/>
          <w:szCs w:val="22"/>
        </w:rPr>
        <w:t>d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195D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06195D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6195D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b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06195D">
        <w:rPr>
          <w:rFonts w:asciiTheme="minorHAnsi" w:hAnsiTheme="minorHAnsi" w:cstheme="minorHAnsi"/>
          <w:b/>
          <w:sz w:val="22"/>
          <w:szCs w:val="22"/>
        </w:rPr>
        <w:t>per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sz w:val="22"/>
          <w:szCs w:val="22"/>
        </w:rPr>
        <w:t>ence</w:t>
      </w:r>
    </w:p>
    <w:p w14:paraId="5D8C1955" w14:textId="77777777" w:rsidR="00423F05" w:rsidRPr="0006195D" w:rsidRDefault="00423F05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62B4A86B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AE0935" w14:textId="77777777" w:rsidR="00423F05" w:rsidRPr="0006195D" w:rsidRDefault="0006195D">
      <w:pPr>
        <w:ind w:left="3912" w:right="3032"/>
        <w:jc w:val="center"/>
        <w:rPr>
          <w:rFonts w:asciiTheme="minorHAnsi" w:eastAsia="French Script MT" w:hAnsiTheme="minorHAnsi" w:cstheme="minorHAnsi"/>
          <w:sz w:val="22"/>
          <w:szCs w:val="22"/>
        </w:rPr>
      </w:pPr>
      <w:r w:rsidRPr="0006195D">
        <w:rPr>
          <w:rFonts w:asciiTheme="minorHAnsi" w:eastAsia="French Script MT" w:hAnsiTheme="minorHAnsi" w:cstheme="minorHAnsi"/>
          <w:sz w:val="22"/>
          <w:szCs w:val="22"/>
        </w:rPr>
        <w:t>Reag</w:t>
      </w:r>
      <w:r w:rsidRPr="0006195D">
        <w:rPr>
          <w:rFonts w:asciiTheme="minorHAnsi" w:eastAsia="French Script MT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French Script MT" w:hAnsiTheme="minorHAnsi" w:cstheme="minorHAnsi"/>
          <w:sz w:val="22"/>
          <w:szCs w:val="22"/>
        </w:rPr>
        <w:t>n</w:t>
      </w:r>
      <w:r w:rsidRPr="0006195D">
        <w:rPr>
          <w:rFonts w:asciiTheme="minorHAnsi" w:eastAsia="French Script MT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eastAsia="French Script MT" w:hAnsiTheme="minorHAnsi" w:cstheme="minorHAnsi"/>
          <w:sz w:val="22"/>
          <w:szCs w:val="22"/>
        </w:rPr>
        <w:t>R.</w:t>
      </w:r>
      <w:r w:rsidRPr="0006195D">
        <w:rPr>
          <w:rFonts w:asciiTheme="minorHAnsi" w:eastAsia="French Script MT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French Script MT" w:hAnsiTheme="minorHAnsi" w:cstheme="minorHAnsi"/>
          <w:sz w:val="22"/>
          <w:szCs w:val="22"/>
        </w:rPr>
        <w:t>Ran</w:t>
      </w:r>
      <w:r w:rsidRPr="0006195D">
        <w:rPr>
          <w:rFonts w:asciiTheme="minorHAnsi" w:eastAsia="French Script MT" w:hAnsiTheme="minorHAnsi" w:cstheme="minorHAnsi"/>
          <w:spacing w:val="-3"/>
          <w:sz w:val="22"/>
          <w:szCs w:val="22"/>
        </w:rPr>
        <w:t>d</w:t>
      </w:r>
      <w:r w:rsidRPr="0006195D">
        <w:rPr>
          <w:rFonts w:asciiTheme="minorHAnsi" w:eastAsia="French Script MT" w:hAnsiTheme="minorHAnsi" w:cstheme="minorHAnsi"/>
          <w:sz w:val="22"/>
          <w:szCs w:val="22"/>
        </w:rPr>
        <w:t>olph</w:t>
      </w:r>
    </w:p>
    <w:p w14:paraId="7AA40526" w14:textId="77777777" w:rsidR="00423F05" w:rsidRPr="0006195D" w:rsidRDefault="0006195D">
      <w:pPr>
        <w:spacing w:line="260" w:lineRule="exact"/>
        <w:ind w:left="4524" w:right="3644"/>
        <w:jc w:val="center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1835 Eisenho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06195D">
        <w:rPr>
          <w:rFonts w:asciiTheme="minorHAnsi" w:hAnsiTheme="minorHAnsi" w:cstheme="minorHAnsi"/>
          <w:sz w:val="22"/>
          <w:szCs w:val="22"/>
        </w:rPr>
        <w:t>r Cir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le</w:t>
      </w:r>
    </w:p>
    <w:p w14:paraId="01668D47" w14:textId="77777777" w:rsidR="00423F05" w:rsidRPr="0006195D" w:rsidRDefault="0006195D">
      <w:pPr>
        <w:ind w:left="4502" w:right="3625"/>
        <w:jc w:val="center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Albuqu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rque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NM </w:t>
      </w:r>
      <w:r w:rsidRPr="0006195D">
        <w:rPr>
          <w:rFonts w:asciiTheme="minorHAnsi" w:hAnsiTheme="minorHAnsi" w:cstheme="minorHAnsi"/>
          <w:sz w:val="22"/>
          <w:szCs w:val="22"/>
        </w:rPr>
        <w:t>87185</w:t>
      </w:r>
    </w:p>
    <w:p w14:paraId="564683AE" w14:textId="77777777" w:rsidR="00423F05" w:rsidRPr="0006195D" w:rsidRDefault="0006195D">
      <w:pPr>
        <w:ind w:left="4553" w:right="3674" w:hanging="2"/>
        <w:jc w:val="center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505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555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 xml:space="preserve">1212 </w:t>
      </w:r>
      <w:hyperlink r:id="rId13">
        <w:r w:rsidRPr="0006195D">
          <w:rPr>
            <w:rFonts w:asciiTheme="minorHAnsi" w:hAnsiTheme="minorHAnsi" w:cstheme="minorHAnsi"/>
            <w:spacing w:val="-1"/>
            <w:sz w:val="22"/>
            <w:szCs w:val="22"/>
          </w:rPr>
          <w:t>rrra</w:t>
        </w:r>
        <w:r w:rsidRPr="0006195D">
          <w:rPr>
            <w:rFonts w:asciiTheme="minorHAnsi" w:hAnsiTheme="minorHAnsi" w:cstheme="minorHAnsi"/>
            <w:sz w:val="22"/>
            <w:szCs w:val="22"/>
          </w:rPr>
          <w:t>ndolph</w:t>
        </w:r>
        <w:r w:rsidRPr="0006195D">
          <w:rPr>
            <w:rFonts w:asciiTheme="minorHAnsi" w:hAnsiTheme="minorHAnsi" w:cstheme="minorHAnsi"/>
            <w:spacing w:val="5"/>
            <w:sz w:val="22"/>
            <w:szCs w:val="22"/>
          </w:rPr>
          <w:t>@</w:t>
        </w:r>
        <w:r w:rsidRPr="0006195D">
          <w:rPr>
            <w:rFonts w:asciiTheme="minorHAnsi" w:hAnsiTheme="minorHAnsi" w:cstheme="minorHAnsi"/>
            <w:spacing w:val="-5"/>
            <w:sz w:val="22"/>
            <w:szCs w:val="22"/>
          </w:rPr>
          <w:t>y</w:t>
        </w:r>
        <w:r w:rsidRPr="0006195D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06195D">
          <w:rPr>
            <w:rFonts w:asciiTheme="minorHAnsi" w:hAnsiTheme="minorHAnsi" w:cstheme="minorHAnsi"/>
            <w:sz w:val="22"/>
            <w:szCs w:val="22"/>
          </w:rPr>
          <w:t>hoo.</w:t>
        </w:r>
        <w:r w:rsidRPr="0006195D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06195D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6A368E77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A0451E2" w14:textId="77777777" w:rsidR="00423F05" w:rsidRPr="0006195D" w:rsidRDefault="0006195D">
      <w:pPr>
        <w:ind w:left="2264" w:right="1439" w:hanging="2160"/>
        <w:jc w:val="both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O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06195D">
        <w:rPr>
          <w:rFonts w:asciiTheme="minorHAnsi" w:hAnsiTheme="minorHAnsi" w:cstheme="minorHAnsi"/>
          <w:b/>
          <w:sz w:val="22"/>
          <w:szCs w:val="22"/>
        </w:rPr>
        <w:t>JEC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IVE           </w:t>
      </w:r>
      <w:r w:rsidRPr="0006195D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To use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re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vi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in 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w instrum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ntation for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06195D">
        <w:rPr>
          <w:rFonts w:asciiTheme="minorHAnsi" w:hAnsiTheme="minorHAnsi" w:cstheme="minorHAnsi"/>
          <w:sz w:val="22"/>
          <w:szCs w:val="22"/>
        </w:rPr>
        <w:t>ing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ol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y 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port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nt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 xml:space="preserve">ials to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ss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st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in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he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&amp;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lop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nt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b of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our 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ni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</w:t>
      </w:r>
    </w:p>
    <w:p w14:paraId="22C61F19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5A3CD50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b/>
          <w:sz w:val="22"/>
          <w:szCs w:val="22"/>
        </w:rPr>
        <w:t>U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06195D">
        <w:rPr>
          <w:rFonts w:asciiTheme="minorHAnsi" w:hAnsiTheme="minorHAnsi" w:cstheme="minorHAnsi"/>
          <w:b/>
          <w:sz w:val="22"/>
          <w:szCs w:val="22"/>
        </w:rPr>
        <w:t>A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Y             </w:t>
      </w:r>
      <w:r w:rsidRPr="0006195D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loped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w 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6195D">
        <w:rPr>
          <w:rFonts w:asciiTheme="minorHAnsi" w:hAnsiTheme="minorHAnsi" w:cstheme="minorHAnsi"/>
          <w:sz w:val="22"/>
          <w:szCs w:val="22"/>
        </w:rPr>
        <w:t>hniq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or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the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sis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of biomol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6195D">
        <w:rPr>
          <w:rFonts w:asciiTheme="minorHAnsi" w:hAnsiTheme="minorHAnsi" w:cstheme="minorHAnsi"/>
          <w:sz w:val="22"/>
          <w:szCs w:val="22"/>
        </w:rPr>
        <w:t>ules</w:t>
      </w:r>
    </w:p>
    <w:p w14:paraId="180837A1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6195D">
        <w:rPr>
          <w:rFonts w:asciiTheme="minorHAnsi" w:hAnsiTheme="minorHAnsi" w:cstheme="minorHAnsi"/>
          <w:sz w:val="22"/>
          <w:szCs w:val="22"/>
        </w:rPr>
        <w:t>tensive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rien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06195D">
        <w:rPr>
          <w:rFonts w:asciiTheme="minorHAnsi" w:hAnsiTheme="minorHAnsi" w:cstheme="minorHAnsi"/>
          <w:sz w:val="22"/>
          <w:szCs w:val="22"/>
        </w:rPr>
        <w:t>ing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RNA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samples</w:t>
      </w:r>
    </w:p>
    <w:p w14:paraId="0E4ACC7F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trong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round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in 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tr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st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 sp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tros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</w:p>
    <w:p w14:paraId="6693CFAB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ted inte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6195D">
        <w:rPr>
          <w:rFonts w:asciiTheme="minorHAnsi" w:hAnsiTheme="minorHAnsi" w:cstheme="minorHAnsi"/>
          <w:sz w:val="22"/>
          <w:szCs w:val="22"/>
        </w:rPr>
        <w:t xml:space="preserve">ial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mena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us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w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spe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tros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opic 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hniques</w:t>
      </w:r>
    </w:p>
    <w:p w14:paraId="4F92C16A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C12E7BC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ED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6195D">
        <w:rPr>
          <w:rFonts w:asciiTheme="minorHAnsi" w:hAnsiTheme="minorHAnsi" w:cstheme="minorHAnsi"/>
          <w:b/>
          <w:sz w:val="22"/>
          <w:szCs w:val="22"/>
        </w:rPr>
        <w:t>C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TION          </w:t>
      </w:r>
      <w:r w:rsidRPr="0006195D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hD, Chemis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hAnsiTheme="minorHAnsi" w:cstheme="minorHAnsi"/>
          <w:sz w:val="22"/>
          <w:szCs w:val="22"/>
        </w:rPr>
        <w:t>nive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of Chic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 xml:space="preserve">o 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>(</w:t>
      </w:r>
      <w:r w:rsidRPr="0006195D">
        <w:rPr>
          <w:rFonts w:asciiTheme="minorHAnsi" w:hAnsiTheme="minorHAnsi" w:cstheme="minorHAnsi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), 20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6195D">
        <w:rPr>
          <w:rFonts w:asciiTheme="minorHAnsi" w:hAnsiTheme="minorHAnsi" w:cstheme="minorHAnsi"/>
          <w:sz w:val="22"/>
          <w:szCs w:val="22"/>
        </w:rPr>
        <w:t>1</w:t>
      </w:r>
    </w:p>
    <w:p w14:paraId="0C50E42D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06195D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Th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sis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: “S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udies 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6195D">
        <w:rPr>
          <w:rFonts w:asciiTheme="minorHAnsi" w:hAnsiTheme="minorHAnsi" w:cstheme="minorHAnsi"/>
          <w:sz w:val="22"/>
          <w:szCs w:val="22"/>
        </w:rPr>
        <w:t>tru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ture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6195D">
        <w:rPr>
          <w:rFonts w:asciiTheme="minorHAnsi" w:hAnsiTheme="minorHAnsi" w:cstheme="minorHAnsi"/>
          <w:sz w:val="22"/>
          <w:szCs w:val="22"/>
        </w:rPr>
        <w:t>nd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s of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iqu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uppo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ted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Mono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rs”</w:t>
      </w:r>
    </w:p>
    <w:p w14:paraId="164E53C3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06195D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Advisor: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ro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6195D">
        <w:rPr>
          <w:rFonts w:asciiTheme="minorHAnsi" w:hAnsiTheme="minorHAnsi" w:cstheme="minorHAnsi"/>
          <w:sz w:val="22"/>
          <w:szCs w:val="22"/>
        </w:rPr>
        <w:t xml:space="preserve">ssor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son Albri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ht</w:t>
      </w:r>
    </w:p>
    <w:p w14:paraId="55F02945" w14:textId="77777777" w:rsidR="00423F05" w:rsidRPr="0006195D" w:rsidRDefault="00423F05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796C1634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, Chemist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hAnsiTheme="minorHAnsi" w:cstheme="minorHAnsi"/>
          <w:sz w:val="22"/>
          <w:szCs w:val="22"/>
        </w:rPr>
        <w:t>ni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rs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of Chic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6195D">
        <w:rPr>
          <w:rFonts w:asciiTheme="minorHAnsi" w:hAnsiTheme="minorHAnsi" w:cstheme="minorHAnsi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 xml:space="preserve">), </w:t>
      </w:r>
      <w:r w:rsidRPr="0006195D">
        <w:rPr>
          <w:rFonts w:asciiTheme="minorHAnsi" w:hAnsiTheme="minorHAnsi" w:cstheme="minorHAnsi"/>
          <w:sz w:val="22"/>
          <w:szCs w:val="22"/>
        </w:rPr>
        <w:t>2008</w:t>
      </w:r>
    </w:p>
    <w:p w14:paraId="429CB670" w14:textId="77777777" w:rsidR="00423F05" w:rsidRPr="0006195D" w:rsidRDefault="00423F05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110FAFBF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, Chemist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, Univ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rsity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f South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lorida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(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mpa) 2006</w:t>
      </w:r>
    </w:p>
    <w:p w14:paraId="21D5E9B0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06195D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Th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sis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: “Pho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st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nd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hotop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sics of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lopro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lpheno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s”</w:t>
      </w:r>
    </w:p>
    <w:p w14:paraId="2672BA5D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06195D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Advisor: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ro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6195D">
        <w:rPr>
          <w:rFonts w:asciiTheme="minorHAnsi" w:hAnsiTheme="minorHAnsi" w:cstheme="minorHAnsi"/>
          <w:sz w:val="22"/>
          <w:szCs w:val="22"/>
        </w:rPr>
        <w:t>ssor Stua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Antho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</w:p>
    <w:p w14:paraId="1A6448D2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44A5B43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RE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b/>
          <w:sz w:val="22"/>
          <w:szCs w:val="22"/>
        </w:rPr>
        <w:t>EA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CH            </w:t>
      </w:r>
      <w:r w:rsidRPr="0006195D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ostdo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tor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 xml:space="preserve">low,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 xml:space="preserve">dia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bo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to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06195D">
        <w:rPr>
          <w:rFonts w:asciiTheme="minorHAnsi" w:hAnsiTheme="minorHAnsi" w:cstheme="minorHAnsi"/>
          <w:sz w:val="22"/>
          <w:szCs w:val="22"/>
        </w:rPr>
        <w:t>Albuqu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rque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),</w:t>
      </w:r>
    </w:p>
    <w:p w14:paraId="039BCAF2" w14:textId="77777777" w:rsidR="00423F05" w:rsidRPr="0006195D" w:rsidRDefault="0006195D">
      <w:pPr>
        <w:spacing w:line="26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EX</w:t>
      </w:r>
      <w:r w:rsidRPr="0006195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ERIENCE        </w:t>
      </w:r>
      <w:r w:rsidRPr="0006195D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2011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nt</w:t>
      </w:r>
    </w:p>
    <w:p w14:paraId="0AC562D6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06195D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loped no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l 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mp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ific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 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r 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 xml:space="preserve">g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nd si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06195D">
        <w:rPr>
          <w:rFonts w:asciiTheme="minorHAnsi" w:hAnsiTheme="minorHAnsi" w:cstheme="minorHAnsi"/>
          <w:sz w:val="22"/>
          <w:szCs w:val="22"/>
        </w:rPr>
        <w:t>ing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sin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le RNA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mp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</w:p>
    <w:p w14:paraId="516D52B4" w14:textId="77777777" w:rsidR="00423F05" w:rsidRPr="0006195D" w:rsidRDefault="0006195D">
      <w:pPr>
        <w:ind w:left="2495" w:right="930" w:hanging="23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06195D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nd 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plem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n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fi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 xml:space="preserve">ient 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stem for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the 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ss spe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trom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tric 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on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nd i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 xml:space="preserve">ion of </w:t>
      </w:r>
      <w:r w:rsidRPr="0006195D">
        <w:rPr>
          <w:rFonts w:asciiTheme="minorHAnsi" w:hAnsiTheme="minorHAnsi" w:cstheme="minorHAnsi"/>
          <w:sz w:val="22"/>
          <w:szCs w:val="22"/>
        </w:rPr>
        <w:t>individual mo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6195D">
        <w:rPr>
          <w:rFonts w:asciiTheme="minorHAnsi" w:hAnsiTheme="minorHAnsi" w:cstheme="minorHAnsi"/>
          <w:sz w:val="22"/>
          <w:szCs w:val="22"/>
        </w:rPr>
        <w:t>ules</w:t>
      </w:r>
    </w:p>
    <w:p w14:paraId="6A0AAE9C" w14:textId="77777777" w:rsidR="00423F05" w:rsidRPr="0006195D" w:rsidRDefault="00423F05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36D9941A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Assistant, Unive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si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of Chi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06195D">
        <w:rPr>
          <w:rFonts w:asciiTheme="minorHAnsi" w:hAnsiTheme="minorHAnsi" w:cstheme="minorHAnsi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06195D">
        <w:rPr>
          <w:rFonts w:asciiTheme="minorHAnsi" w:hAnsiTheme="minorHAnsi" w:cstheme="minorHAnsi"/>
          <w:sz w:val="22"/>
          <w:szCs w:val="22"/>
        </w:rPr>
        <w:t>0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6195D">
        <w:rPr>
          <w:rFonts w:asciiTheme="minorHAnsi" w:hAnsiTheme="minorHAnsi" w:cstheme="minorHAnsi"/>
          <w:sz w:val="22"/>
          <w:szCs w:val="22"/>
        </w:rPr>
        <w:t>6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2011</w:t>
      </w:r>
    </w:p>
    <w:p w14:paraId="541385D5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06195D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Advisor: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ro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6195D">
        <w:rPr>
          <w:rFonts w:asciiTheme="minorHAnsi" w:hAnsiTheme="minorHAnsi" w:cstheme="minorHAnsi"/>
          <w:sz w:val="22"/>
          <w:szCs w:val="22"/>
        </w:rPr>
        <w:t xml:space="preserve">ssor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son Albri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ht</w:t>
      </w:r>
    </w:p>
    <w:p w14:paraId="0C0214CC" w14:textId="77777777" w:rsidR="00423F05" w:rsidRPr="0006195D" w:rsidRDefault="0006195D">
      <w:pPr>
        <w:ind w:left="2495" w:right="92" w:hanging="23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06195D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Maintain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d op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spons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bi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r Pro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6195D">
        <w:rPr>
          <w:rFonts w:asciiTheme="minorHAnsi" w:hAnsiTheme="minorHAnsi" w:cstheme="minorHAnsi"/>
          <w:sz w:val="22"/>
          <w:szCs w:val="22"/>
        </w:rPr>
        <w:t>ss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 xml:space="preserve">r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lbri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06195D">
        <w:rPr>
          <w:rFonts w:asciiTheme="minorHAnsi" w:hAnsiTheme="minorHAnsi" w:cstheme="minorHAnsi"/>
          <w:sz w:val="22"/>
          <w:szCs w:val="22"/>
        </w:rPr>
        <w:t>s la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r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6195D">
        <w:rPr>
          <w:rFonts w:asciiTheme="minorHAnsi" w:hAnsiTheme="minorHAnsi" w:cstheme="minorHAnsi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for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the me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sur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ment 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ul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st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kinetics 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 ph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nomena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in bu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k 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>q</w:t>
      </w:r>
      <w:r w:rsidRPr="0006195D">
        <w:rPr>
          <w:rFonts w:asciiTheme="minorHAnsi" w:hAnsiTheme="minorHAnsi" w:cstheme="minorHAnsi"/>
          <w:sz w:val="22"/>
          <w:szCs w:val="22"/>
        </w:rPr>
        <w:t xml:space="preserve">uid and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 ai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- w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ter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in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</w:p>
    <w:p w14:paraId="46E49679" w14:textId="77777777" w:rsidR="00423F05" w:rsidRPr="0006195D" w:rsidRDefault="0006195D">
      <w:pPr>
        <w:ind w:left="2495" w:right="948" w:hanging="23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06195D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ted the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mo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6195D">
        <w:rPr>
          <w:rFonts w:asciiTheme="minorHAnsi" w:hAnsiTheme="minorHAnsi" w:cstheme="minorHAnsi"/>
          <w:sz w:val="22"/>
          <w:szCs w:val="22"/>
        </w:rPr>
        <w:t>u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r 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op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rties, 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ient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on,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kinetics,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nd 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la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 ph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nomena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6195D">
        <w:rPr>
          <w:rFonts w:asciiTheme="minorHAnsi" w:hAnsiTheme="minorHAnsi" w:cstheme="minorHAnsi"/>
          <w:sz w:val="22"/>
          <w:szCs w:val="22"/>
        </w:rPr>
        <w:t xml:space="preserve">t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iqu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nd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sol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d in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face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nonl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6195D">
        <w:rPr>
          <w:rFonts w:asciiTheme="minorHAnsi" w:hAnsiTheme="minorHAnsi" w:cstheme="minorHAnsi"/>
          <w:sz w:val="22"/>
          <w:szCs w:val="22"/>
        </w:rPr>
        <w:t>r o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hniques</w:t>
      </w:r>
    </w:p>
    <w:p w14:paraId="4A6D7AEB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  <w:sectPr w:rsidR="00423F05" w:rsidRPr="0006195D">
          <w:pgSz w:w="12240" w:h="15840"/>
          <w:pgMar w:top="800" w:right="920" w:bottom="280" w:left="760" w:header="720" w:footer="720" w:gutter="0"/>
          <w:cols w:space="720"/>
        </w:sect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06195D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Adv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st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nd Opti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 M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thods of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sis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labo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tori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</w:p>
    <w:p w14:paraId="651176D7" w14:textId="77777777" w:rsidR="00423F05" w:rsidRPr="0006195D" w:rsidRDefault="0006195D">
      <w:pPr>
        <w:spacing w:before="42"/>
        <w:ind w:left="3912" w:right="2992"/>
        <w:jc w:val="center"/>
        <w:rPr>
          <w:rFonts w:asciiTheme="minorHAnsi" w:eastAsia="French Script MT" w:hAnsiTheme="minorHAnsi" w:cstheme="minorHAnsi"/>
          <w:sz w:val="22"/>
          <w:szCs w:val="22"/>
        </w:rPr>
      </w:pPr>
      <w:r w:rsidRPr="0006195D">
        <w:rPr>
          <w:rFonts w:asciiTheme="minorHAnsi" w:eastAsia="French Script MT" w:hAnsiTheme="minorHAnsi" w:cstheme="minorHAnsi"/>
          <w:sz w:val="22"/>
          <w:szCs w:val="22"/>
        </w:rPr>
        <w:lastRenderedPageBreak/>
        <w:t>Reag</w:t>
      </w:r>
      <w:r w:rsidRPr="0006195D">
        <w:rPr>
          <w:rFonts w:asciiTheme="minorHAnsi" w:eastAsia="French Script MT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French Script MT" w:hAnsiTheme="minorHAnsi" w:cstheme="minorHAnsi"/>
          <w:sz w:val="22"/>
          <w:szCs w:val="22"/>
        </w:rPr>
        <w:t>n</w:t>
      </w:r>
      <w:r w:rsidRPr="0006195D">
        <w:rPr>
          <w:rFonts w:asciiTheme="minorHAnsi" w:eastAsia="French Script MT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eastAsia="French Script MT" w:hAnsiTheme="minorHAnsi" w:cstheme="minorHAnsi"/>
          <w:sz w:val="22"/>
          <w:szCs w:val="22"/>
        </w:rPr>
        <w:t>R.</w:t>
      </w:r>
      <w:r w:rsidRPr="0006195D">
        <w:rPr>
          <w:rFonts w:asciiTheme="minorHAnsi" w:eastAsia="French Script MT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French Script MT" w:hAnsiTheme="minorHAnsi" w:cstheme="minorHAnsi"/>
          <w:sz w:val="22"/>
          <w:szCs w:val="22"/>
        </w:rPr>
        <w:t>Ran</w:t>
      </w:r>
      <w:r w:rsidRPr="0006195D">
        <w:rPr>
          <w:rFonts w:asciiTheme="minorHAnsi" w:eastAsia="French Script MT" w:hAnsiTheme="minorHAnsi" w:cstheme="minorHAnsi"/>
          <w:spacing w:val="-3"/>
          <w:sz w:val="22"/>
          <w:szCs w:val="22"/>
        </w:rPr>
        <w:t>d</w:t>
      </w:r>
      <w:r w:rsidRPr="0006195D">
        <w:rPr>
          <w:rFonts w:asciiTheme="minorHAnsi" w:eastAsia="French Script MT" w:hAnsiTheme="minorHAnsi" w:cstheme="minorHAnsi"/>
          <w:sz w:val="22"/>
          <w:szCs w:val="22"/>
        </w:rPr>
        <w:t>olph</w:t>
      </w:r>
    </w:p>
    <w:p w14:paraId="6A08FE67" w14:textId="77777777" w:rsidR="00423F05" w:rsidRPr="0006195D" w:rsidRDefault="0006195D">
      <w:pPr>
        <w:spacing w:line="260" w:lineRule="exact"/>
        <w:ind w:left="5359" w:right="4442"/>
        <w:jc w:val="center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2</w:t>
      </w:r>
    </w:p>
    <w:p w14:paraId="7614AF9F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2A270C8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RE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b/>
          <w:sz w:val="22"/>
          <w:szCs w:val="22"/>
        </w:rPr>
        <w:t>EA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CH            </w:t>
      </w:r>
      <w:r w:rsidRPr="0006195D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Und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du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te 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Assistant, Univ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rsi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of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06195D">
        <w:rPr>
          <w:rFonts w:asciiTheme="minorHAnsi" w:hAnsiTheme="minorHAnsi" w:cstheme="minorHAnsi"/>
          <w:sz w:val="22"/>
          <w:szCs w:val="22"/>
        </w:rPr>
        <w:t xml:space="preserve">outh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lorida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mp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),</w:t>
      </w:r>
    </w:p>
    <w:p w14:paraId="7CCD729B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EX</w:t>
      </w:r>
      <w:r w:rsidRPr="0006195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ERIENCE        </w:t>
      </w:r>
      <w:r w:rsidRPr="0006195D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2003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2006</w:t>
      </w:r>
    </w:p>
    <w:p w14:paraId="70B2AF39" w14:textId="77777777" w:rsidR="00423F05" w:rsidRPr="0006195D" w:rsidRDefault="0006195D">
      <w:pPr>
        <w:spacing w:before="5"/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 xml:space="preserve">CONTINUED          </w:t>
      </w:r>
      <w:r w:rsidRPr="0006195D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z w:val="22"/>
          <w:szCs w:val="22"/>
        </w:rPr>
        <w:t>•</w:t>
      </w:r>
      <w:r w:rsidRPr="0006195D">
        <w:rPr>
          <w:rFonts w:asciiTheme="minorHAnsi" w:hAnsiTheme="minorHAnsi" w:cstheme="minorHAnsi"/>
          <w:b/>
          <w:spacing w:val="6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Advisor: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06195D">
        <w:rPr>
          <w:rFonts w:asciiTheme="minorHAnsi" w:hAnsiTheme="minorHAnsi" w:cstheme="minorHAnsi"/>
          <w:sz w:val="22"/>
          <w:szCs w:val="22"/>
        </w:rPr>
        <w:t>ro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ssor Stua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 xml:space="preserve">t </w:t>
      </w:r>
      <w:r w:rsidRPr="0006195D">
        <w:rPr>
          <w:rFonts w:asciiTheme="minorHAnsi" w:hAnsiTheme="minorHAnsi" w:cstheme="minorHAnsi"/>
          <w:sz w:val="22"/>
          <w:szCs w:val="22"/>
        </w:rPr>
        <w:t>Antho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</w:p>
    <w:p w14:paraId="11F914EC" w14:textId="77777777" w:rsidR="00423F05" w:rsidRPr="0006195D" w:rsidRDefault="0006195D">
      <w:pPr>
        <w:spacing w:line="260" w:lineRule="exact"/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06195D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tud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d photoch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st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nd photop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sics 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p-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lopro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lphenols both</w:t>
      </w:r>
    </w:p>
    <w:p w14:paraId="1BA454EA" w14:textId="77777777" w:rsidR="00423F05" w:rsidRPr="0006195D" w:rsidRDefault="0006195D">
      <w:pPr>
        <w:ind w:left="2457" w:right="4880"/>
        <w:jc w:val="center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rime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hAnsiTheme="minorHAnsi" w:cstheme="minorHAnsi"/>
          <w:sz w:val="22"/>
          <w:szCs w:val="22"/>
        </w:rPr>
        <w:t>tal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nd the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</w:p>
    <w:p w14:paraId="0A5A4ACF" w14:textId="77777777" w:rsidR="00423F05" w:rsidRPr="0006195D" w:rsidRDefault="00423F05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44F4AAB6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Assistant, 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k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Rid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e 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bor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(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um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2005</w:t>
      </w:r>
    </w:p>
    <w:p w14:paraId="7945D4D7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06195D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up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rviso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: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.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opold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>isem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</w:p>
    <w:p w14:paraId="07033C50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</w:t>
      </w:r>
      <w:r w:rsidRPr="0006195D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tud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hloro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luoro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 xml:space="preserve">ons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06195D">
        <w:rPr>
          <w:rFonts w:asciiTheme="minorHAnsi" w:hAnsiTheme="minorHAnsi" w:cstheme="minorHAnsi"/>
          <w:sz w:val="22"/>
          <w:szCs w:val="22"/>
        </w:rPr>
        <w:t>diation using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spe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tro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</w:p>
    <w:p w14:paraId="222D7473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4D919C6" w14:textId="77777777" w:rsidR="00423F05" w:rsidRPr="0006195D" w:rsidRDefault="0006195D">
      <w:pPr>
        <w:ind w:left="2264" w:right="4137" w:hanging="216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AF</w:t>
      </w:r>
      <w:r w:rsidRPr="0006195D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06195D">
        <w:rPr>
          <w:rFonts w:asciiTheme="minorHAnsi" w:hAnsiTheme="minorHAnsi" w:cstheme="minorHAnsi"/>
          <w:b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IATIONS      </w:t>
      </w:r>
      <w:r w:rsidRPr="0006195D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 xml:space="preserve">n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ie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,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200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nt Am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 xml:space="preserve">n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sic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,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2008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nt Optic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ie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 xml:space="preserve">f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me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>,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2008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nt</w:t>
      </w:r>
    </w:p>
    <w:p w14:paraId="57BE8B08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3E8A466" w14:textId="77777777" w:rsidR="00423F05" w:rsidRPr="0006195D" w:rsidRDefault="0006195D">
      <w:pPr>
        <w:ind w:left="2264" w:right="1401" w:hanging="216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z w:val="22"/>
          <w:szCs w:val="22"/>
        </w:rPr>
        <w:t>UB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sz w:val="22"/>
          <w:szCs w:val="22"/>
        </w:rPr>
        <w:t>IC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TIONS    </w:t>
      </w:r>
      <w:r w:rsidRPr="0006195D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Albri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 xml:space="preserve">ht,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>.;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z w:val="22"/>
          <w:szCs w:val="22"/>
        </w:rPr>
        <w:t>Ran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06195D">
        <w:rPr>
          <w:rFonts w:asciiTheme="minorHAnsi" w:hAnsiTheme="minorHAnsi" w:cstheme="minorHAnsi"/>
          <w:b/>
          <w:sz w:val="22"/>
          <w:szCs w:val="22"/>
        </w:rPr>
        <w:t>ol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ph</w:t>
      </w:r>
      <w:r w:rsidRPr="0006195D">
        <w:rPr>
          <w:rFonts w:asciiTheme="minorHAnsi" w:hAnsiTheme="minorHAnsi" w:cstheme="minorHAnsi"/>
          <w:b/>
          <w:sz w:val="22"/>
          <w:szCs w:val="22"/>
        </w:rPr>
        <w:t>,</w:t>
      </w:r>
      <w:r w:rsidRPr="0006195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R. 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6195D">
        <w:rPr>
          <w:rFonts w:asciiTheme="minorHAnsi" w:hAnsiTheme="minorHAnsi" w:cstheme="minorHAnsi"/>
          <w:sz w:val="22"/>
          <w:szCs w:val="22"/>
        </w:rPr>
        <w:t xml:space="preserve">A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ritic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 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w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the stru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ture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nd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f liquid support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d mono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rs.”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m.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v.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2011, 45, 32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6195D">
        <w:rPr>
          <w:rFonts w:asciiTheme="minorHAnsi" w:hAnsiTheme="minorHAnsi" w:cstheme="minorHAnsi"/>
          <w:sz w:val="22"/>
          <w:szCs w:val="22"/>
        </w:rPr>
        <w:t>-</w:t>
      </w:r>
    </w:p>
    <w:p w14:paraId="4EF7A582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362.</w:t>
      </w:r>
    </w:p>
    <w:p w14:paraId="0D955EDF" w14:textId="77777777" w:rsidR="00423F05" w:rsidRPr="0006195D" w:rsidRDefault="00423F05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3665410B" w14:textId="77777777" w:rsidR="00423F05" w:rsidRPr="0006195D" w:rsidRDefault="0006195D">
      <w:pPr>
        <w:ind w:left="2264" w:right="1522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vis,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.;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z w:val="22"/>
          <w:szCs w:val="22"/>
        </w:rPr>
        <w:t>Ran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06195D">
        <w:rPr>
          <w:rFonts w:asciiTheme="minorHAnsi" w:hAnsiTheme="minorHAnsi" w:cstheme="minorHAnsi"/>
          <w:b/>
          <w:sz w:val="22"/>
          <w:szCs w:val="22"/>
        </w:rPr>
        <w:t>ol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ph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, R. 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06195D">
        <w:rPr>
          <w:rFonts w:asciiTheme="minorHAnsi" w:hAnsiTheme="minorHAnsi" w:cstheme="minorHAnsi"/>
          <w:sz w:val="22"/>
          <w:szCs w:val="22"/>
        </w:rPr>
        <w:t>;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k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s, H.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6195D">
        <w:rPr>
          <w:rFonts w:asciiTheme="minorHAnsi" w:hAnsiTheme="minorHAnsi" w:cstheme="minorHAnsi"/>
          <w:sz w:val="22"/>
          <w:szCs w:val="22"/>
        </w:rPr>
        <w:t xml:space="preserve">Method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r the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 of mono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rs 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tur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RN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.”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io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. Chem.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201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6195D">
        <w:rPr>
          <w:rFonts w:asciiTheme="minorHAnsi" w:hAnsiTheme="minorHAnsi" w:cstheme="minorHAnsi"/>
          <w:sz w:val="22"/>
          <w:szCs w:val="22"/>
        </w:rPr>
        <w:t>, 111, 124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127.</w:t>
      </w:r>
    </w:p>
    <w:p w14:paraId="657D0707" w14:textId="77777777" w:rsidR="00423F05" w:rsidRPr="0006195D" w:rsidRDefault="00423F05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0883950D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Ran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06195D">
        <w:rPr>
          <w:rFonts w:asciiTheme="minorHAnsi" w:hAnsiTheme="minorHAnsi" w:cstheme="minorHAnsi"/>
          <w:b/>
          <w:sz w:val="22"/>
          <w:szCs w:val="22"/>
        </w:rPr>
        <w:t>ol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, R. 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06195D">
        <w:rPr>
          <w:rFonts w:asciiTheme="minorHAnsi" w:hAnsiTheme="minorHAnsi" w:cstheme="minorHAnsi"/>
          <w:sz w:val="22"/>
          <w:szCs w:val="22"/>
        </w:rPr>
        <w:t>; 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vis,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.;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s, H.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 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mono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ric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RNA</w:t>
      </w:r>
    </w:p>
    <w:p w14:paraId="3AF9D0B7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mp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s.”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io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. Chem.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2009, 104, 4439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4445.</w:t>
      </w:r>
    </w:p>
    <w:p w14:paraId="1CC8D0C7" w14:textId="77777777" w:rsidR="00423F05" w:rsidRPr="0006195D" w:rsidRDefault="00423F05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5EFE2308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Ran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06195D">
        <w:rPr>
          <w:rFonts w:asciiTheme="minorHAnsi" w:hAnsiTheme="minorHAnsi" w:cstheme="minorHAnsi"/>
          <w:b/>
          <w:sz w:val="22"/>
          <w:szCs w:val="22"/>
        </w:rPr>
        <w:t>ol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, R. 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06195D">
        <w:rPr>
          <w:rFonts w:asciiTheme="minorHAnsi" w:hAnsiTheme="minorHAnsi" w:cstheme="minorHAnsi"/>
          <w:sz w:val="22"/>
          <w:szCs w:val="22"/>
        </w:rPr>
        <w:t xml:space="preserve">; Albright,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6195D">
        <w:rPr>
          <w:rFonts w:asciiTheme="minorHAnsi" w:hAnsiTheme="minorHAnsi" w:cstheme="minorHAnsi"/>
          <w:sz w:val="22"/>
          <w:szCs w:val="22"/>
        </w:rPr>
        <w:t>A nov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mp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ific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 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r the</w:t>
      </w:r>
    </w:p>
    <w:p w14:paraId="5692C159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 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si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le RNA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mp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s.”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195D">
        <w:rPr>
          <w:rFonts w:asciiTheme="minorHAnsi" w:hAnsiTheme="minorHAnsi" w:cstheme="minorHAnsi"/>
          <w:sz w:val="22"/>
          <w:szCs w:val="22"/>
        </w:rPr>
        <w:t>.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nstrum. A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l.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2007 , 134, 21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218.</w:t>
      </w:r>
    </w:p>
    <w:p w14:paraId="57104C32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7480457" w14:textId="77777777" w:rsidR="00423F05" w:rsidRPr="0006195D" w:rsidRDefault="0006195D">
      <w:pPr>
        <w:ind w:left="2264" w:right="1144" w:hanging="216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z w:val="22"/>
          <w:szCs w:val="22"/>
        </w:rPr>
        <w:t>RE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ENTATIONS </w:t>
      </w:r>
      <w:r w:rsidRPr="0006195D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z w:val="22"/>
          <w:szCs w:val="22"/>
        </w:rPr>
        <w:t>Ran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06195D">
        <w:rPr>
          <w:rFonts w:asciiTheme="minorHAnsi" w:hAnsiTheme="minorHAnsi" w:cstheme="minorHAnsi"/>
          <w:b/>
          <w:sz w:val="22"/>
          <w:szCs w:val="22"/>
        </w:rPr>
        <w:t>ol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6195D">
        <w:rPr>
          <w:rFonts w:asciiTheme="minorHAnsi" w:hAnsiTheme="minorHAnsi" w:cstheme="minorHAnsi"/>
          <w:b/>
          <w:sz w:val="22"/>
          <w:szCs w:val="22"/>
        </w:rPr>
        <w:t>, R.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06195D">
        <w:rPr>
          <w:rFonts w:asciiTheme="minorHAnsi" w:hAnsiTheme="minorHAnsi" w:cstheme="minorHAnsi"/>
          <w:sz w:val="22"/>
          <w:szCs w:val="22"/>
        </w:rPr>
        <w:t xml:space="preserve">; Albright,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6195D">
        <w:rPr>
          <w:rFonts w:asciiTheme="minorHAnsi" w:hAnsiTheme="minorHAnsi" w:cstheme="minorHAnsi"/>
          <w:sz w:val="22"/>
          <w:szCs w:val="22"/>
        </w:rPr>
        <w:t xml:space="preserve">. 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6195D">
        <w:rPr>
          <w:rFonts w:asciiTheme="minorHAnsi" w:hAnsiTheme="minorHAnsi" w:cstheme="minorHAnsi"/>
          <w:sz w:val="22"/>
          <w:szCs w:val="22"/>
        </w:rPr>
        <w:t>iqu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uppo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ted Monol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rs: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tru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 xml:space="preserve">ture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nd 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s.”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6195D">
        <w:rPr>
          <w:rFonts w:asciiTheme="minorHAnsi" w:hAnsiTheme="minorHAnsi" w:cstheme="minorHAnsi"/>
          <w:sz w:val="22"/>
          <w:szCs w:val="22"/>
        </w:rPr>
        <w:t>l p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ntation at the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Me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ng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f the Am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06195D">
        <w:rPr>
          <w:rFonts w:asciiTheme="minorHAnsi" w:hAnsiTheme="minorHAnsi" w:cstheme="minorHAnsi"/>
          <w:sz w:val="22"/>
          <w:szCs w:val="22"/>
        </w:rPr>
        <w:t>ic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 Chemi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ie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, 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 201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6195D">
        <w:rPr>
          <w:rFonts w:asciiTheme="minorHAnsi" w:hAnsiTheme="minorHAnsi" w:cstheme="minorHAnsi"/>
          <w:sz w:val="22"/>
          <w:szCs w:val="22"/>
        </w:rPr>
        <w:t>.</w:t>
      </w:r>
    </w:p>
    <w:p w14:paraId="10DB3FD8" w14:textId="77777777" w:rsidR="00423F05" w:rsidRPr="0006195D" w:rsidRDefault="00423F05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462D0AD3" w14:textId="77777777" w:rsidR="00423F05" w:rsidRPr="0006195D" w:rsidRDefault="0006195D">
      <w:pPr>
        <w:ind w:left="2264" w:right="1578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Ran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06195D">
        <w:rPr>
          <w:rFonts w:asciiTheme="minorHAnsi" w:hAnsiTheme="minorHAnsi" w:cstheme="minorHAnsi"/>
          <w:b/>
          <w:sz w:val="22"/>
          <w:szCs w:val="22"/>
        </w:rPr>
        <w:t>ol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, R. 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sz w:val="22"/>
          <w:szCs w:val="22"/>
        </w:rPr>
        <w:t>.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Anthon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,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 xml:space="preserve">.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hotop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>l an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 xml:space="preserve">is of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 xml:space="preserve">-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lopro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lphenol.”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>os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 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ntation at the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rsi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of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Chic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o Ch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6195D">
        <w:rPr>
          <w:rFonts w:asciiTheme="minorHAnsi" w:hAnsiTheme="minorHAnsi" w:cstheme="minorHAnsi"/>
          <w:sz w:val="22"/>
          <w:szCs w:val="22"/>
        </w:rPr>
        <w:t>l and P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si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ien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on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nu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y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20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06195D">
        <w:rPr>
          <w:rFonts w:asciiTheme="minorHAnsi" w:hAnsiTheme="minorHAnsi" w:cstheme="minorHAnsi"/>
          <w:sz w:val="22"/>
          <w:szCs w:val="22"/>
        </w:rPr>
        <w:t>5.</w:t>
      </w:r>
    </w:p>
    <w:p w14:paraId="490513D3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2D650F4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AW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b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6195D">
        <w:rPr>
          <w:rFonts w:asciiTheme="minorHAnsi" w:hAnsiTheme="minorHAnsi" w:cstheme="minorHAnsi"/>
          <w:b/>
          <w:sz w:val="22"/>
          <w:szCs w:val="22"/>
        </w:rPr>
        <w:t xml:space="preserve">S                 </w:t>
      </w:r>
      <w:r w:rsidRPr="0006195D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sz w:val="22"/>
          <w:szCs w:val="22"/>
        </w:rPr>
        <w:t xml:space="preserve">hi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06195D">
        <w:rPr>
          <w:rFonts w:asciiTheme="minorHAnsi" w:hAnsiTheme="minorHAnsi" w:cstheme="minorHAnsi"/>
          <w:sz w:val="22"/>
          <w:szCs w:val="22"/>
        </w:rPr>
        <w:t xml:space="preserve">ta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Ka</w:t>
      </w:r>
      <w:r w:rsidRPr="0006195D">
        <w:rPr>
          <w:rFonts w:asciiTheme="minorHAnsi" w:hAnsiTheme="minorHAnsi" w:cstheme="minorHAnsi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6195D">
        <w:rPr>
          <w:rFonts w:asciiTheme="minorHAnsi" w:hAnsiTheme="minorHAnsi" w:cstheme="minorHAnsi"/>
          <w:sz w:val="22"/>
          <w:szCs w:val="22"/>
        </w:rPr>
        <w:t>008</w:t>
      </w:r>
    </w:p>
    <w:p w14:paraId="52EC8F89" w14:textId="77777777" w:rsidR="00423F05" w:rsidRPr="0006195D" w:rsidRDefault="0006195D">
      <w:pPr>
        <w:ind w:left="226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k 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dge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6195D">
        <w:rPr>
          <w:rFonts w:asciiTheme="minorHAnsi" w:hAnsiTheme="minorHAnsi" w:cstheme="minorHAnsi"/>
          <w:sz w:val="22"/>
          <w:szCs w:val="22"/>
        </w:rPr>
        <w:t>to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6195D">
        <w:rPr>
          <w:rFonts w:asciiTheme="minorHAnsi" w:hAnsiTheme="minorHAnsi" w:cstheme="minorHAnsi"/>
          <w:sz w:val="22"/>
          <w:szCs w:val="22"/>
        </w:rPr>
        <w:t>’s Pr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st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w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hAnsiTheme="minorHAnsi" w:cstheme="minorHAnsi"/>
          <w:sz w:val="22"/>
          <w:szCs w:val="22"/>
        </w:rPr>
        <w:t>,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2007</w:t>
      </w:r>
    </w:p>
    <w:p w14:paraId="584B4E04" w14:textId="77777777" w:rsidR="00423F05" w:rsidRPr="0006195D" w:rsidRDefault="00423F0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5BFCC1B9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t>R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ere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06195D">
        <w:rPr>
          <w:rFonts w:asciiTheme="minorHAnsi" w:hAnsiTheme="minorHAnsi" w:cstheme="minorHAnsi"/>
          <w:b/>
          <w:sz w:val="22"/>
          <w:szCs w:val="22"/>
        </w:rPr>
        <w:t>s</w:t>
      </w:r>
      <w:r w:rsidRPr="0006195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z w:val="22"/>
          <w:szCs w:val="22"/>
        </w:rPr>
        <w:t>a</w:t>
      </w:r>
      <w:r w:rsidRPr="0006195D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06195D">
        <w:rPr>
          <w:rFonts w:asciiTheme="minorHAnsi" w:hAnsiTheme="minorHAnsi" w:cstheme="minorHAnsi"/>
          <w:b/>
          <w:sz w:val="22"/>
          <w:szCs w:val="22"/>
        </w:rPr>
        <w:t>e</w:t>
      </w:r>
    </w:p>
    <w:p w14:paraId="0AA0C0FC" w14:textId="77777777" w:rsidR="00423F05" w:rsidRPr="0006195D" w:rsidRDefault="0006195D">
      <w:pPr>
        <w:spacing w:line="26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t xml:space="preserve">You </w:t>
      </w:r>
      <w:r w:rsidRPr="0006195D">
        <w:rPr>
          <w:rFonts w:asciiTheme="minorHAnsi" w:hAnsiTheme="minorHAnsi" w:cstheme="minorHAnsi"/>
          <w:i/>
          <w:sz w:val="22"/>
          <w:szCs w:val="22"/>
        </w:rPr>
        <w:t>may</w:t>
      </w:r>
      <w:r w:rsidRPr="0006195D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hoo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to set </w:t>
      </w:r>
      <w:r w:rsidRPr="0006195D">
        <w:rPr>
          <w:rFonts w:asciiTheme="minorHAnsi" w:hAnsiTheme="minorHAnsi" w:cstheme="minorHAnsi"/>
          <w:sz w:val="22"/>
          <w:szCs w:val="22"/>
        </w:rPr>
        <w:t>up 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sep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te p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ge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 xml:space="preserve">of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fe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6195D">
        <w:rPr>
          <w:rFonts w:asciiTheme="minorHAnsi" w:hAnsiTheme="minorHAnsi" w:cstheme="minorHAnsi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(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 xml:space="preserve">up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bov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 xml:space="preserve">; 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5 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6195D">
        <w:rPr>
          <w:rFonts w:asciiTheme="minorHAnsi" w:hAnsiTheme="minorHAnsi" w:cstheme="minorHAnsi"/>
          <w:sz w:val="22"/>
          <w:szCs w:val="22"/>
        </w:rPr>
        <w:t>s…c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 xml:space="preserve">uld 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a</w:t>
      </w:r>
    </w:p>
    <w:p w14:paraId="541830CD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  <w:sectPr w:rsidR="00423F05" w:rsidRPr="0006195D">
          <w:pgSz w:w="12240" w:h="15840"/>
          <w:pgMar w:top="820" w:right="960" w:bottom="280" w:left="760" w:header="720" w:footer="720" w:gutter="0"/>
          <w:cols w:space="720"/>
        </w:sectPr>
      </w:pP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omb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n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on of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 xml:space="preserve"> aca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hAnsiTheme="minorHAnsi" w:cstheme="minorHAnsi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&amp;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industrial sup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rviso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s,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6195D">
        <w:rPr>
          <w:rFonts w:asciiTheme="minorHAnsi" w:hAnsiTheme="minorHAnsi" w:cstheme="minorHAnsi"/>
          <w:sz w:val="22"/>
          <w:szCs w:val="22"/>
        </w:rPr>
        <w:t>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 xml:space="preserve">us on 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ont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sz w:val="22"/>
          <w:szCs w:val="22"/>
        </w:rPr>
        <w:t>ts fr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hAnsiTheme="minorHAnsi" w:cstheme="minorHAnsi"/>
          <w:sz w:val="22"/>
          <w:szCs w:val="22"/>
        </w:rPr>
        <w:t>m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g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6195D">
        <w:rPr>
          <w:rFonts w:asciiTheme="minorHAnsi" w:hAnsiTheme="minorHAnsi" w:cstheme="minorHAnsi"/>
          <w:sz w:val="22"/>
          <w:szCs w:val="22"/>
        </w:rPr>
        <w:t>du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06195D">
        <w:rPr>
          <w:rFonts w:asciiTheme="minorHAnsi" w:hAnsiTheme="minorHAnsi" w:cstheme="minorHAnsi"/>
          <w:sz w:val="22"/>
          <w:szCs w:val="22"/>
        </w:rPr>
        <w:t>e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&amp;</w:t>
      </w:r>
      <w:r w:rsidRPr="0006195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pos</w:t>
      </w:r>
      <w:r w:rsidRPr="0006195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do</w:t>
      </w:r>
      <w:r w:rsidRPr="0006195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hAnsiTheme="minorHAnsi" w:cstheme="minorHAnsi"/>
          <w:sz w:val="22"/>
          <w:szCs w:val="22"/>
        </w:rPr>
        <w:t>lev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sz w:val="22"/>
          <w:szCs w:val="22"/>
        </w:rPr>
        <w:t>l</w:t>
      </w:r>
      <w:r w:rsidRPr="0006195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sz w:val="22"/>
          <w:szCs w:val="22"/>
        </w:rPr>
        <w:t>wo</w:t>
      </w:r>
      <w:r w:rsidRPr="0006195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hAnsiTheme="minorHAnsi" w:cstheme="minorHAnsi"/>
          <w:sz w:val="22"/>
          <w:szCs w:val="22"/>
        </w:rPr>
        <w:t>k)</w:t>
      </w:r>
    </w:p>
    <w:p w14:paraId="3F151D96" w14:textId="77777777" w:rsidR="00423F05" w:rsidRPr="0006195D" w:rsidRDefault="0006195D">
      <w:pPr>
        <w:spacing w:before="64" w:line="30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lastRenderedPageBreak/>
        <w:pict w14:anchorId="23B23AB7">
          <v:group id="_x0000_s1045" style="position:absolute;left:0;text-align:left;margin-left:41.75pt;margin-top:446pt;width:528.6pt;height:0;z-index:-251659264;mso-position-horizontal-relative:page;mso-position-vertical-relative:page" coordorigin="835,8920" coordsize="10572,0">
            <v:shape id="_x0000_s1046" style="position:absolute;left:835;top:8920;width:10572;height:0" coordorigin="835,8920" coordsize="10572,0" path="m835,8920r10572,e" filled="f" strokeweight=".58pt">
              <v:path arrowok="t"/>
            </v:shape>
            <w10:wrap anchorx="page" anchory="page"/>
          </v:group>
        </w:pict>
      </w:r>
      <w:r w:rsidRPr="0006195D">
        <w:rPr>
          <w:rFonts w:asciiTheme="minorHAnsi" w:hAnsiTheme="minorHAnsi" w:cstheme="minorHAnsi"/>
          <w:sz w:val="22"/>
          <w:szCs w:val="22"/>
        </w:rPr>
        <w:pict w14:anchorId="07834F08">
          <v:group id="_x0000_s1043" style="position:absolute;left:0;text-align:left;margin-left:41.75pt;margin-top:347.95pt;width:528.6pt;height:0;z-index:-251660288;mso-position-horizontal-relative:page;mso-position-vertical-relative:page" coordorigin="835,6959" coordsize="10572,0">
            <v:shape id="_x0000_s1044" style="position:absolute;left:835;top:6959;width:10572;height:0" coordorigin="835,6959" coordsize="10572,0" path="m835,6959r10572,e" filled="f" strokeweight=".58pt">
              <v:path arrowok="t"/>
            </v:shape>
            <w10:wrap anchorx="page" anchory="page"/>
          </v:group>
        </w:pict>
      </w:r>
      <w:r w:rsidRPr="0006195D">
        <w:rPr>
          <w:rFonts w:asciiTheme="minorHAnsi" w:hAnsiTheme="minorHAnsi" w:cstheme="minorHAnsi"/>
          <w:sz w:val="22"/>
          <w:szCs w:val="22"/>
        </w:rPr>
        <w:pict w14:anchorId="537BA37F">
          <v:group id="_x0000_s1041" style="position:absolute;left:0;text-align:left;margin-left:41.75pt;margin-top:194.55pt;width:528.6pt;height:0;z-index:-251661312;mso-position-horizontal-relative:page;mso-position-vertical-relative:page" coordorigin="835,3891" coordsize="10572,0">
            <v:shape id="_x0000_s1042" style="position:absolute;left:835;top:3891;width:10572;height:0" coordorigin="835,3891" coordsize="10572,0" path="m835,3891r10572,e" filled="f" strokeweight=".58pt">
              <v:path arrowok="t"/>
            </v:shape>
            <w10:wrap anchorx="page" anchory="page"/>
          </v:group>
        </w:pict>
      </w:r>
      <w:r w:rsidRPr="0006195D">
        <w:rPr>
          <w:rFonts w:asciiTheme="minorHAnsi" w:hAnsiTheme="minorHAnsi" w:cstheme="minorHAnsi"/>
          <w:sz w:val="22"/>
          <w:szCs w:val="22"/>
        </w:rPr>
        <w:pict w14:anchorId="493C24D0">
          <v:group id="_x0000_s1039" style="position:absolute;left:0;text-align:left;margin-left:41.75pt;margin-top:60.1pt;width:528.6pt;height:0;z-index:-251662336;mso-position-horizontal-relative:page;mso-position-vertical-relative:page" coordorigin="835,1202" coordsize="10572,0">
            <v:shape id="_x0000_s1040" style="position:absolute;left:835;top:1202;width:10572;height:0" coordorigin="835,1202" coordsize="10572,0" path="m835,1202r10572,e" filled="f" strokeweight=".82pt">
              <v:path arrowok="t"/>
            </v:shape>
            <w10:wrap anchorx="page" anchory="page"/>
          </v:group>
        </w:pic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EX</w:t>
      </w:r>
      <w:r w:rsidRPr="0006195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M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 xml:space="preserve">E </w: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4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 xml:space="preserve">: </w:t>
      </w:r>
      <w:r w:rsidRPr="0006195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d</w:t>
      </w:r>
      <w:r w:rsidRPr="0006195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m</w: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urr</w: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cu</w:t>
      </w:r>
      <w:r w:rsidRPr="0006195D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u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06195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V</w: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06195D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281CD9A9" w14:textId="77777777" w:rsidR="00423F05" w:rsidRPr="0006195D" w:rsidRDefault="00423F05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5D6FDE2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D6D0F8" w14:textId="77777777" w:rsidR="00423F05" w:rsidRPr="0006195D" w:rsidRDefault="0006195D">
      <w:pPr>
        <w:spacing w:before="14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b/>
          <w:sz w:val="22"/>
          <w:szCs w:val="22"/>
        </w:rPr>
        <w:t>Eu</w:t>
      </w:r>
      <w:r w:rsidRPr="0006195D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 xml:space="preserve">ene </w:t>
      </w:r>
      <w:r w:rsidRPr="0006195D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immons</w:t>
      </w:r>
    </w:p>
    <w:p w14:paraId="731B9C52" w14:textId="77777777" w:rsidR="00423F05" w:rsidRPr="0006195D" w:rsidRDefault="0006195D">
      <w:pPr>
        <w:spacing w:before="3"/>
        <w:ind w:left="824" w:right="5839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14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rth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ty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06195D">
        <w:rPr>
          <w:rFonts w:asciiTheme="minorHAnsi" w:eastAsia="Arial" w:hAnsiTheme="minorHAnsi" w:cstheme="minorHAnsi"/>
          <w:sz w:val="22"/>
          <w:szCs w:val="22"/>
        </w:rPr>
        <w:t>d Zurich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47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eu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ene</w:t>
      </w:r>
      <w:hyperlink r:id="rId14">
        <w:r w:rsidRPr="0006195D">
          <w:rPr>
            <w:rFonts w:asciiTheme="minorHAnsi" w:eastAsia="Arial" w:hAnsiTheme="minorHAnsi" w:cstheme="minorHAnsi"/>
            <w:spacing w:val="-2"/>
            <w:sz w:val="22"/>
            <w:szCs w:val="22"/>
          </w:rPr>
          <w:t>.</w:t>
        </w:r>
        <w:r w:rsidRPr="0006195D">
          <w:rPr>
            <w:rFonts w:asciiTheme="minorHAnsi" w:eastAsia="Arial" w:hAnsiTheme="minorHAnsi" w:cstheme="minorHAnsi"/>
            <w:sz w:val="22"/>
            <w:szCs w:val="22"/>
          </w:rPr>
          <w:t>tim</w:t>
        </w:r>
        <w:r w:rsidRPr="0006195D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06195D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06195D">
          <w:rPr>
            <w:rFonts w:asciiTheme="minorHAnsi" w:eastAsia="Arial" w:hAnsiTheme="minorHAnsi" w:cstheme="minorHAnsi"/>
            <w:spacing w:val="1"/>
            <w:sz w:val="22"/>
            <w:szCs w:val="22"/>
          </w:rPr>
          <w:t>n</w:t>
        </w:r>
        <w:r w:rsidRPr="0006195D">
          <w:rPr>
            <w:rFonts w:asciiTheme="minorHAnsi" w:eastAsia="Arial" w:hAnsiTheme="minorHAnsi" w:cstheme="minorHAnsi"/>
            <w:sz w:val="22"/>
            <w:szCs w:val="22"/>
          </w:rPr>
          <w:t>s</w:t>
        </w:r>
        <w:r w:rsidRPr="0006195D">
          <w:rPr>
            <w:rFonts w:asciiTheme="minorHAnsi" w:eastAsia="Arial" w:hAnsiTheme="minorHAnsi" w:cstheme="minorHAnsi"/>
            <w:spacing w:val="1"/>
            <w:sz w:val="22"/>
            <w:szCs w:val="22"/>
          </w:rPr>
          <w:t>@o</w:t>
        </w:r>
        <w:r w:rsidRPr="0006195D">
          <w:rPr>
            <w:rFonts w:asciiTheme="minorHAnsi" w:eastAsia="Arial" w:hAnsiTheme="minorHAnsi" w:cstheme="minorHAnsi"/>
            <w:sz w:val="22"/>
            <w:szCs w:val="22"/>
          </w:rPr>
          <w:t>r</w:t>
        </w:r>
        <w:r w:rsidRPr="0006195D">
          <w:rPr>
            <w:rFonts w:asciiTheme="minorHAnsi" w:eastAsia="Arial" w:hAnsiTheme="minorHAnsi" w:cstheme="minorHAnsi"/>
            <w:spacing w:val="-2"/>
            <w:sz w:val="22"/>
            <w:szCs w:val="22"/>
          </w:rPr>
          <w:t>g.</w:t>
        </w:r>
        <w:r w:rsidRPr="0006195D">
          <w:rPr>
            <w:rFonts w:asciiTheme="minorHAnsi" w:eastAsia="Arial" w:hAnsiTheme="minorHAnsi" w:cstheme="minorHAnsi"/>
            <w:sz w:val="22"/>
            <w:szCs w:val="22"/>
          </w:rPr>
          <w:t>c</w:t>
        </w:r>
        <w:r w:rsidRPr="0006195D">
          <w:rPr>
            <w:rFonts w:asciiTheme="minorHAnsi" w:eastAsia="Arial" w:hAnsiTheme="minorHAnsi" w:cstheme="minorHAnsi"/>
            <w:spacing w:val="1"/>
            <w:sz w:val="22"/>
            <w:szCs w:val="22"/>
          </w:rPr>
          <w:t>he</w:t>
        </w:r>
        <w:r w:rsidRPr="0006195D">
          <w:rPr>
            <w:rFonts w:asciiTheme="minorHAnsi" w:eastAsia="Arial" w:hAnsiTheme="minorHAnsi" w:cstheme="minorHAnsi"/>
            <w:spacing w:val="-1"/>
            <w:sz w:val="22"/>
            <w:szCs w:val="22"/>
          </w:rPr>
          <w:t>m</w:t>
        </w:r>
        <w:r w:rsidRPr="0006195D">
          <w:rPr>
            <w:rFonts w:asciiTheme="minorHAnsi" w:eastAsia="Arial" w:hAnsiTheme="minorHAnsi" w:cstheme="minorHAnsi"/>
            <w:sz w:val="22"/>
            <w:szCs w:val="22"/>
          </w:rPr>
          <w:t>.</w:t>
        </w:r>
        <w:r w:rsidRPr="0006195D">
          <w:rPr>
            <w:rFonts w:asciiTheme="minorHAnsi" w:eastAsia="Arial" w:hAnsiTheme="minorHAnsi" w:cstheme="minorHAnsi"/>
            <w:spacing w:val="1"/>
            <w:sz w:val="22"/>
            <w:szCs w:val="22"/>
          </w:rPr>
          <w:t>e</w:t>
        </w:r>
        <w:r w:rsidRPr="0006195D">
          <w:rPr>
            <w:rFonts w:asciiTheme="minorHAnsi" w:eastAsia="Arial" w:hAnsiTheme="minorHAnsi" w:cstheme="minorHAnsi"/>
            <w:spacing w:val="-2"/>
            <w:sz w:val="22"/>
            <w:szCs w:val="22"/>
          </w:rPr>
          <w:t>t</w:t>
        </w:r>
        <w:r w:rsidRPr="0006195D">
          <w:rPr>
            <w:rFonts w:asciiTheme="minorHAnsi" w:eastAsia="Arial" w:hAnsiTheme="minorHAnsi" w:cstheme="minorHAnsi"/>
            <w:spacing w:val="1"/>
            <w:sz w:val="22"/>
            <w:szCs w:val="22"/>
          </w:rPr>
          <w:t>h</w:t>
        </w:r>
        <w:r w:rsidRPr="0006195D">
          <w:rPr>
            <w:rFonts w:asciiTheme="minorHAnsi" w:eastAsia="Arial" w:hAnsiTheme="minorHAnsi" w:cstheme="minorHAnsi"/>
            <w:spacing w:val="-2"/>
            <w:sz w:val="22"/>
            <w:szCs w:val="22"/>
          </w:rPr>
          <w:t>z</w:t>
        </w:r>
        <w:r w:rsidRPr="0006195D">
          <w:rPr>
            <w:rFonts w:asciiTheme="minorHAnsi" w:eastAsia="Arial" w:hAnsiTheme="minorHAnsi" w:cstheme="minorHAnsi"/>
            <w:sz w:val="22"/>
            <w:szCs w:val="22"/>
          </w:rPr>
          <w:t>.ch</w:t>
        </w:r>
      </w:hyperlink>
    </w:p>
    <w:p w14:paraId="0548FB04" w14:textId="77777777" w:rsidR="00423F05" w:rsidRPr="0006195D" w:rsidRDefault="0006195D">
      <w:pPr>
        <w:ind w:left="824" w:right="2695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sz w:val="22"/>
          <w:szCs w:val="22"/>
        </w:rPr>
        <w:t>iss Fe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6195D">
        <w:rPr>
          <w:rFonts w:asciiTheme="minorHAnsi" w:eastAsia="Arial" w:hAnsiTheme="minorHAnsi" w:cstheme="minorHAnsi"/>
          <w:sz w:val="22"/>
          <w:szCs w:val="22"/>
        </w:rPr>
        <w:t>ral 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stit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>te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hno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(E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H)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+41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1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63</w:t>
      </w:r>
      <w:r w:rsidRPr="0006195D">
        <w:rPr>
          <w:rFonts w:asciiTheme="minorHAnsi" w:eastAsia="Arial" w:hAnsiTheme="minorHAnsi" w:cstheme="minorHAnsi"/>
          <w:spacing w:val="6"/>
          <w:sz w:val="22"/>
          <w:szCs w:val="22"/>
        </w:rPr>
        <w:t>2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-4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06195D">
        <w:rPr>
          <w:rFonts w:asciiTheme="minorHAnsi" w:eastAsia="Arial" w:hAnsiTheme="minorHAnsi" w:cstheme="minorHAnsi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(la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Arial" w:hAnsiTheme="minorHAnsi" w:cstheme="minorHAnsi"/>
          <w:sz w:val="22"/>
          <w:szCs w:val="22"/>
        </w:rPr>
        <w:t>) E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H H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rb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g-</w:t>
      </w:r>
      <w:r w:rsidRPr="0006195D">
        <w:rPr>
          <w:rFonts w:asciiTheme="minorHAnsi" w:eastAsia="Arial" w:hAnsiTheme="minorHAnsi" w:cstheme="minorHAnsi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33</w:t>
      </w:r>
      <w:r w:rsidRPr="0006195D">
        <w:rPr>
          <w:rFonts w:asciiTheme="minorHAnsi" w:eastAsia="Arial" w:hAnsiTheme="minorHAnsi" w:cstheme="minorHAnsi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+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06195D">
        <w:rPr>
          <w:rFonts w:asciiTheme="minorHAnsi" w:eastAsia="Arial" w:hAnsiTheme="minorHAnsi" w:cstheme="minorHAnsi"/>
          <w:sz w:val="22"/>
          <w:szCs w:val="22"/>
        </w:rPr>
        <w:t>1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1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06195D">
        <w:rPr>
          <w:rFonts w:asciiTheme="minorHAnsi" w:eastAsia="Arial" w:hAnsiTheme="minorHAnsi" w:cstheme="minorHAnsi"/>
          <w:sz w:val="22"/>
          <w:szCs w:val="22"/>
        </w:rPr>
        <w:t>3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(h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)</w:t>
      </w:r>
    </w:p>
    <w:p w14:paraId="5BD27A6E" w14:textId="77777777" w:rsidR="00423F05" w:rsidRPr="0006195D" w:rsidRDefault="00423F05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4AFADB8" w14:textId="77777777" w:rsidR="00423F05" w:rsidRPr="0006195D" w:rsidRDefault="0006195D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06195D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TION</w:t>
      </w:r>
    </w:p>
    <w:p w14:paraId="52A84AED" w14:textId="77777777" w:rsidR="00423F05" w:rsidRPr="0006195D" w:rsidRDefault="0006195D">
      <w:pPr>
        <w:spacing w:before="26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z w:val="22"/>
          <w:szCs w:val="22"/>
        </w:rPr>
        <w:t>D, 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z w:val="22"/>
          <w:szCs w:val="22"/>
        </w:rPr>
        <w:t>istr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Dec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mbe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14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Co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06195D">
        <w:rPr>
          <w:rFonts w:asciiTheme="minorHAnsi" w:eastAsia="Arial" w:hAnsiTheme="minorHAnsi" w:cstheme="minorHAnsi"/>
          <w:sz w:val="22"/>
          <w:szCs w:val="22"/>
        </w:rPr>
        <w:t>ll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rs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06195D">
        <w:rPr>
          <w:rFonts w:asciiTheme="minorHAnsi" w:eastAsia="Arial" w:hAnsiTheme="minorHAnsi" w:cstheme="minorHAnsi"/>
          <w:sz w:val="22"/>
          <w:szCs w:val="22"/>
        </w:rPr>
        <w:t>ca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NY</w:t>
      </w:r>
    </w:p>
    <w:p w14:paraId="1D4F5332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z w:val="22"/>
          <w:szCs w:val="22"/>
        </w:rPr>
        <w:t>A: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06195D">
        <w:rPr>
          <w:rFonts w:asciiTheme="minorHAnsi" w:eastAsia="Arial" w:hAnsiTheme="minorHAnsi" w:cstheme="minorHAnsi"/>
          <w:sz w:val="22"/>
          <w:szCs w:val="22"/>
        </w:rPr>
        <w:t>.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/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06195D">
        <w:rPr>
          <w:rFonts w:asciiTheme="minorHAnsi" w:eastAsia="Arial" w:hAnsiTheme="minorHAnsi" w:cstheme="minorHAnsi"/>
          <w:sz w:val="22"/>
          <w:szCs w:val="22"/>
        </w:rPr>
        <w:t>.0</w:t>
      </w:r>
    </w:p>
    <w:p w14:paraId="07376AA0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4023E35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z w:val="22"/>
          <w:szCs w:val="22"/>
        </w:rPr>
        <w:t>S,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Ch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z w:val="22"/>
          <w:szCs w:val="22"/>
        </w:rPr>
        <w:t>istr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2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01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rn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ll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rs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ty,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ca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NY</w:t>
      </w:r>
    </w:p>
    <w:p w14:paraId="15197F67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z w:val="22"/>
          <w:szCs w:val="22"/>
        </w:rPr>
        <w:t>A: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06195D">
        <w:rPr>
          <w:rFonts w:asciiTheme="minorHAnsi" w:eastAsia="Arial" w:hAnsiTheme="minorHAnsi" w:cstheme="minorHAnsi"/>
          <w:sz w:val="22"/>
          <w:szCs w:val="22"/>
        </w:rPr>
        <w:t>.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/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06195D">
        <w:rPr>
          <w:rFonts w:asciiTheme="minorHAnsi" w:eastAsia="Arial" w:hAnsiTheme="minorHAnsi" w:cstheme="minorHAnsi"/>
          <w:sz w:val="22"/>
          <w:szCs w:val="22"/>
        </w:rPr>
        <w:t>.0</w:t>
      </w:r>
    </w:p>
    <w:p w14:paraId="0E39478C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67A7105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sz w:val="22"/>
          <w:szCs w:val="22"/>
        </w:rPr>
        <w:t>BS,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06195D">
        <w:rPr>
          <w:rFonts w:asciiTheme="minorHAnsi" w:eastAsia="Arial" w:hAnsiTheme="minorHAnsi" w:cstheme="minorHAnsi"/>
          <w:sz w:val="22"/>
          <w:szCs w:val="22"/>
        </w:rPr>
        <w:t>istr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195D">
        <w:rPr>
          <w:rFonts w:asciiTheme="minorHAnsi" w:eastAsia="Arial" w:hAnsiTheme="minorHAnsi" w:cstheme="minorHAnsi"/>
          <w:sz w:val="22"/>
          <w:szCs w:val="22"/>
        </w:rPr>
        <w:t>ia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rs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6195D">
        <w:rPr>
          <w:rFonts w:asciiTheme="minorHAnsi" w:eastAsia="Arial" w:hAnsiTheme="minorHAnsi" w:cstheme="minorHAnsi"/>
          <w:sz w:val="22"/>
          <w:szCs w:val="22"/>
        </w:rPr>
        <w:t>A</w:t>
      </w:r>
    </w:p>
    <w:p w14:paraId="624E9844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z w:val="22"/>
          <w:szCs w:val="22"/>
        </w:rPr>
        <w:t>A: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06195D">
        <w:rPr>
          <w:rFonts w:asciiTheme="minorHAnsi" w:eastAsia="Arial" w:hAnsiTheme="minorHAnsi" w:cstheme="minorHAnsi"/>
          <w:sz w:val="22"/>
          <w:szCs w:val="22"/>
        </w:rPr>
        <w:t>.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06195D">
        <w:rPr>
          <w:rFonts w:asciiTheme="minorHAnsi" w:eastAsia="Arial" w:hAnsiTheme="minorHAnsi" w:cstheme="minorHAnsi"/>
          <w:sz w:val="22"/>
          <w:szCs w:val="22"/>
        </w:rPr>
        <w:t>/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06195D">
        <w:rPr>
          <w:rFonts w:asciiTheme="minorHAnsi" w:eastAsia="Arial" w:hAnsiTheme="minorHAnsi" w:cstheme="minorHAnsi"/>
          <w:sz w:val="22"/>
          <w:szCs w:val="22"/>
        </w:rPr>
        <w:t>0</w:t>
      </w:r>
    </w:p>
    <w:p w14:paraId="7C346588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De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’s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ist,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07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-2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06195D">
        <w:rPr>
          <w:rFonts w:asciiTheme="minorHAnsi" w:eastAsia="Arial" w:hAnsiTheme="minorHAnsi" w:cstheme="minorHAnsi"/>
          <w:sz w:val="22"/>
          <w:szCs w:val="22"/>
        </w:rPr>
        <w:t>0</w:t>
      </w:r>
    </w:p>
    <w:p w14:paraId="012803C7" w14:textId="77777777" w:rsidR="00423F05" w:rsidRPr="0006195D" w:rsidRDefault="00423F05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7259606" w14:textId="77777777" w:rsidR="00423F05" w:rsidRPr="0006195D" w:rsidRDefault="0006195D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06195D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H INTERESTS</w:t>
      </w:r>
    </w:p>
    <w:p w14:paraId="77F94EE0" w14:textId="77777777" w:rsidR="00423F05" w:rsidRPr="0006195D" w:rsidRDefault="0006195D">
      <w:pPr>
        <w:spacing w:before="29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han</w:t>
      </w:r>
      <w:r w:rsidRPr="0006195D">
        <w:rPr>
          <w:rFonts w:asciiTheme="minorHAnsi" w:eastAsia="Arial" w:hAnsiTheme="minorHAnsi" w:cstheme="minorHAnsi"/>
          <w:sz w:val="22"/>
          <w:szCs w:val="22"/>
        </w:rPr>
        <w:t>istic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zy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06195D">
        <w:rPr>
          <w:rFonts w:asciiTheme="minorHAnsi" w:eastAsia="Arial" w:hAnsiTheme="minorHAnsi" w:cstheme="minorHAnsi"/>
          <w:sz w:val="22"/>
          <w:szCs w:val="22"/>
        </w:rPr>
        <w:t>lo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th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6195D">
        <w:rPr>
          <w:rFonts w:asciiTheme="minorHAnsi" w:eastAsia="Arial" w:hAnsiTheme="minorHAnsi" w:cstheme="minorHAnsi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pha</w:t>
      </w:r>
      <w:r w:rsidRPr="0006195D">
        <w:rPr>
          <w:rFonts w:asciiTheme="minorHAnsi" w:eastAsia="Arial" w:hAnsiTheme="minorHAnsi" w:cstheme="minorHAnsi"/>
          <w:sz w:val="22"/>
          <w:szCs w:val="22"/>
        </w:rPr>
        <w:t>sis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06195D">
        <w:rPr>
          <w:rFonts w:asciiTheme="minorHAnsi" w:eastAsia="Arial" w:hAnsiTheme="minorHAnsi" w:cstheme="minorHAnsi"/>
          <w:sz w:val="22"/>
          <w:szCs w:val="22"/>
        </w:rPr>
        <w:t>ct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Arial" w:hAnsiTheme="minorHAnsi" w:cstheme="minorHAnsi"/>
          <w:sz w:val="22"/>
          <w:szCs w:val="22"/>
        </w:rPr>
        <w:t>ios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6195D">
        <w:rPr>
          <w:rFonts w:asciiTheme="minorHAnsi" w:eastAsia="Arial" w:hAnsiTheme="minorHAnsi" w:cstheme="minorHAnsi"/>
          <w:sz w:val="22"/>
          <w:szCs w:val="22"/>
        </w:rPr>
        <w:t>sis</w:t>
      </w:r>
    </w:p>
    <w:p w14:paraId="3253E5EE" w14:textId="77777777" w:rsidR="00423F05" w:rsidRPr="0006195D" w:rsidRDefault="0006195D">
      <w:pPr>
        <w:tabs>
          <w:tab w:val="left" w:pos="820"/>
        </w:tabs>
        <w:ind w:left="824" w:right="353" w:hanging="360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zy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lu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io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sz w:val="22"/>
          <w:szCs w:val="22"/>
        </w:rPr>
        <w:t>ith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6195D">
        <w:rPr>
          <w:rFonts w:asciiTheme="minorHAnsi" w:eastAsia="Arial" w:hAnsiTheme="minorHAnsi" w:cstheme="minorHAnsi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pha</w:t>
      </w:r>
      <w:r w:rsidRPr="0006195D">
        <w:rPr>
          <w:rFonts w:asciiTheme="minorHAnsi" w:eastAsia="Arial" w:hAnsiTheme="minorHAnsi" w:cstheme="minorHAnsi"/>
          <w:sz w:val="22"/>
          <w:szCs w:val="22"/>
        </w:rPr>
        <w:t>sis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z w:val="22"/>
          <w:szCs w:val="22"/>
        </w:rPr>
        <w:t>st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and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ig</w:t>
      </w:r>
      <w:r w:rsidRPr="0006195D">
        <w:rPr>
          <w:rFonts w:asciiTheme="minorHAnsi" w:eastAsia="Arial" w:hAnsiTheme="minorHAnsi" w:cstheme="minorHAnsi"/>
          <w:sz w:val="22"/>
          <w:szCs w:val="22"/>
        </w:rPr>
        <w:t>ins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ub</w:t>
      </w:r>
      <w:r w:rsidRPr="0006195D">
        <w:rPr>
          <w:rFonts w:asciiTheme="minorHAnsi" w:eastAsia="Arial" w:hAnsiTheme="minorHAnsi" w:cstheme="minorHAnsi"/>
          <w:sz w:val="22"/>
          <w:szCs w:val="22"/>
        </w:rPr>
        <w:t>stra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z w:val="22"/>
          <w:szCs w:val="22"/>
        </w:rPr>
        <w:t>ic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st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c 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ra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z w:val="22"/>
          <w:szCs w:val="22"/>
        </w:rPr>
        <w:t>ti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6195D">
        <w:rPr>
          <w:rFonts w:asciiTheme="minorHAnsi" w:eastAsia="Arial" w:hAnsiTheme="minorHAnsi" w:cstheme="minorHAnsi"/>
          <w:sz w:val="22"/>
          <w:szCs w:val="22"/>
        </w:rPr>
        <w:t>s,</w:t>
      </w:r>
      <w:r w:rsidRPr="0006195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zy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z w:val="22"/>
          <w:szCs w:val="22"/>
        </w:rPr>
        <w:t>le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</w:p>
    <w:p w14:paraId="57A8AD5B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Prot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in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in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an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de</w:t>
      </w:r>
      <w:r w:rsidRPr="0006195D">
        <w:rPr>
          <w:rFonts w:asciiTheme="minorHAnsi" w:eastAsia="Arial" w:hAnsiTheme="minorHAnsi" w:cstheme="minorHAnsi"/>
          <w:sz w:val="22"/>
          <w:szCs w:val="22"/>
        </w:rPr>
        <w:t>si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n</w:t>
      </w:r>
    </w:p>
    <w:p w14:paraId="7D0F6A5A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De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lo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z w:val="22"/>
          <w:szCs w:val="22"/>
        </w:rPr>
        <w:t>ing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06195D">
        <w:rPr>
          <w:rFonts w:asciiTheme="minorHAnsi" w:eastAsia="Arial" w:hAnsiTheme="minorHAnsi" w:cstheme="minorHAnsi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ing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omb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od</w:t>
      </w:r>
      <w:r w:rsidRPr="0006195D">
        <w:rPr>
          <w:rFonts w:asciiTheme="minorHAnsi" w:eastAsia="Arial" w:hAnsiTheme="minorHAnsi" w:cstheme="minorHAnsi"/>
          <w:sz w:val="22"/>
          <w:szCs w:val="22"/>
        </w:rPr>
        <w:t>s in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Arial" w:hAnsiTheme="minorHAnsi" w:cstheme="minorHAnsi"/>
          <w:sz w:val="22"/>
          <w:szCs w:val="22"/>
        </w:rPr>
        <w:t>iol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y</w:t>
      </w:r>
    </w:p>
    <w:p w14:paraId="536FE6EB" w14:textId="77777777" w:rsidR="00423F05" w:rsidRPr="0006195D" w:rsidRDefault="00423F05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06FAB8B1" w14:textId="77777777" w:rsidR="00423F05" w:rsidRPr="0006195D" w:rsidRDefault="0006195D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06195D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H E</w:t>
      </w:r>
      <w:r w:rsidRPr="0006195D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PERIENCE</w:t>
      </w:r>
    </w:p>
    <w:p w14:paraId="5B8C0051" w14:textId="77777777" w:rsidR="00423F05" w:rsidRPr="0006195D" w:rsidRDefault="0006195D">
      <w:pPr>
        <w:spacing w:before="26"/>
        <w:ind w:left="464" w:right="320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st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ct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Dec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4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Arial" w:hAnsiTheme="minorHAnsi" w:cstheme="minorHAnsi"/>
          <w:sz w:val="22"/>
          <w:szCs w:val="22"/>
        </w:rPr>
        <w:t>Pres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sz w:val="22"/>
          <w:szCs w:val="22"/>
        </w:rPr>
        <w:t>iss Fe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6195D">
        <w:rPr>
          <w:rFonts w:asciiTheme="minorHAnsi" w:eastAsia="Arial" w:hAnsiTheme="minorHAnsi" w:cstheme="minorHAnsi"/>
          <w:sz w:val="22"/>
          <w:szCs w:val="22"/>
        </w:rPr>
        <w:t>ral 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sti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Tec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lo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(E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06195D">
        <w:rPr>
          <w:rFonts w:asciiTheme="minorHAnsi" w:eastAsia="Arial" w:hAnsiTheme="minorHAnsi" w:cstheme="minorHAnsi"/>
          <w:sz w:val="22"/>
          <w:szCs w:val="22"/>
        </w:rPr>
        <w:t>, Zurich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</w:p>
    <w:p w14:paraId="24F50F1A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sz w:val="22"/>
          <w:szCs w:val="22"/>
        </w:rPr>
        <w:t>Pr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z w:val="22"/>
          <w:szCs w:val="22"/>
        </w:rPr>
        <w:t>.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Er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c H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bber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</w:p>
    <w:p w14:paraId="68510C98" w14:textId="77777777" w:rsidR="00423F05" w:rsidRPr="0006195D" w:rsidRDefault="0006195D">
      <w:pPr>
        <w:tabs>
          <w:tab w:val="left" w:pos="820"/>
        </w:tabs>
        <w:ind w:left="824" w:right="88" w:hanging="360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06195D">
        <w:rPr>
          <w:rFonts w:asciiTheme="minorHAnsi" w:eastAsia="Arial" w:hAnsiTheme="minorHAnsi" w:cstheme="minorHAnsi"/>
          <w:sz w:val="22"/>
          <w:szCs w:val="22"/>
        </w:rPr>
        <w:t>Desi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stru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ry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(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&gt;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06195D">
        <w:rPr>
          <w:rFonts w:asciiTheme="minorHAnsi" w:eastAsia="Arial" w:hAnsiTheme="minorHAnsi" w:cstheme="minorHAnsi"/>
          <w:sz w:val="22"/>
          <w:szCs w:val="22"/>
        </w:rPr>
        <w:t>8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me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rs)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ra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Arial" w:hAnsiTheme="minorHAnsi" w:cstheme="minorHAnsi"/>
          <w:sz w:val="22"/>
          <w:szCs w:val="22"/>
        </w:rPr>
        <w:t>rar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sti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te 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z w:val="22"/>
          <w:szCs w:val="22"/>
        </w:rPr>
        <w:t>re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qu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195D">
        <w:rPr>
          <w:rFonts w:asciiTheme="minorHAnsi" w:eastAsia="Arial" w:hAnsiTheme="minorHAnsi" w:cstheme="minorHAnsi"/>
          <w:sz w:val="22"/>
          <w:szCs w:val="22"/>
        </w:rPr>
        <w:t>cy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195D">
        <w:rPr>
          <w:rFonts w:asciiTheme="minorHAnsi" w:eastAsia="Arial" w:hAnsiTheme="minorHAnsi" w:cstheme="minorHAnsi"/>
          <w:sz w:val="22"/>
          <w:szCs w:val="22"/>
        </w:rPr>
        <w:t>ce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sts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in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in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ce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</w:p>
    <w:p w14:paraId="085D0D3F" w14:textId="77777777" w:rsidR="00423F05" w:rsidRPr="0006195D" w:rsidRDefault="0006195D">
      <w:pPr>
        <w:tabs>
          <w:tab w:val="left" w:pos="820"/>
        </w:tabs>
        <w:ind w:left="824" w:right="321" w:hanging="360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06195D">
        <w:rPr>
          <w:rFonts w:asciiTheme="minorHAnsi" w:eastAsia="Arial" w:hAnsiTheme="minorHAnsi" w:cstheme="minorHAnsi"/>
          <w:sz w:val="22"/>
          <w:szCs w:val="22"/>
        </w:rPr>
        <w:t>Us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Arial" w:hAnsiTheme="minorHAnsi" w:cstheme="minorHAnsi"/>
          <w:sz w:val="22"/>
          <w:szCs w:val="22"/>
        </w:rPr>
        <w:t>in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ry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06195D">
        <w:rPr>
          <w:rFonts w:asciiTheme="minorHAnsi" w:eastAsia="Arial" w:hAnsiTheme="minorHAnsi" w:cstheme="minorHAnsi"/>
          <w:sz w:val="22"/>
          <w:szCs w:val="22"/>
        </w:rPr>
        <w:t>rni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8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06195D">
        <w:rPr>
          <w:rFonts w:asciiTheme="minorHAnsi" w:eastAsia="Arial" w:hAnsiTheme="minorHAnsi" w:cstheme="minorHAnsi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06195D">
        <w:rPr>
          <w:rFonts w:asciiTheme="minorHAnsi" w:eastAsia="Arial" w:hAnsiTheme="minorHAnsi" w:cstheme="minorHAnsi"/>
          <w:sz w:val="22"/>
          <w:szCs w:val="22"/>
        </w:rPr>
        <w:t>rd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z w:val="22"/>
          <w:szCs w:val="22"/>
        </w:rPr>
        <w:t>s,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z w:val="22"/>
          <w:szCs w:val="22"/>
        </w:rPr>
        <w:t>is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06195D">
        <w:rPr>
          <w:rFonts w:asciiTheme="minorHAnsi" w:eastAsia="Arial" w:hAnsiTheme="minorHAnsi" w:cstheme="minorHAnsi"/>
          <w:sz w:val="22"/>
          <w:szCs w:val="22"/>
        </w:rPr>
        <w:t>te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mu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6195D">
        <w:rPr>
          <w:rFonts w:asciiTheme="minorHAnsi" w:eastAsia="Arial" w:hAnsiTheme="minorHAnsi" w:cstheme="minorHAnsi"/>
          <w:sz w:val="22"/>
          <w:szCs w:val="22"/>
        </w:rPr>
        <w:t>si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sc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ld,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lec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tic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ct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195D">
        <w:rPr>
          <w:rFonts w:asciiTheme="minorHAnsi" w:eastAsia="Arial" w:hAnsiTheme="minorHAnsi" w:cstheme="minorHAnsi"/>
          <w:sz w:val="22"/>
          <w:szCs w:val="22"/>
        </w:rPr>
        <w:t>ts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uen</w:t>
      </w:r>
      <w:r w:rsidRPr="0006195D">
        <w:rPr>
          <w:rFonts w:asciiTheme="minorHAnsi" w:eastAsia="Arial" w:hAnsiTheme="minorHAnsi" w:cstheme="minorHAnsi"/>
          <w:sz w:val="22"/>
          <w:szCs w:val="22"/>
        </w:rPr>
        <w:t>cy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1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m a l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Arial" w:hAnsiTheme="minorHAnsi" w:cstheme="minorHAnsi"/>
          <w:sz w:val="22"/>
          <w:szCs w:val="22"/>
        </w:rPr>
        <w:t>rary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80</w:t>
      </w:r>
      <w:r w:rsidRPr="0006195D">
        <w:rPr>
          <w:rFonts w:asciiTheme="minorHAnsi" w:eastAsia="Arial" w:hAnsiTheme="minorHAnsi" w:cstheme="minorHAnsi"/>
          <w:sz w:val="22"/>
          <w:szCs w:val="22"/>
        </w:rPr>
        <w:t>%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rsus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uen</w:t>
      </w:r>
      <w:r w:rsidRPr="0006195D">
        <w:rPr>
          <w:rFonts w:asciiTheme="minorHAnsi" w:eastAsia="Arial" w:hAnsiTheme="minorHAnsi" w:cstheme="minorHAnsi"/>
          <w:sz w:val="22"/>
          <w:szCs w:val="22"/>
        </w:rPr>
        <w:t>ce</w:t>
      </w:r>
    </w:p>
    <w:p w14:paraId="74D1DE2F" w14:textId="77777777" w:rsidR="00423F05" w:rsidRPr="0006195D" w:rsidRDefault="0006195D">
      <w:pPr>
        <w:tabs>
          <w:tab w:val="left" w:pos="820"/>
        </w:tabs>
        <w:ind w:left="824" w:right="62" w:hanging="360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06195D">
        <w:rPr>
          <w:rFonts w:asciiTheme="minorHAnsi" w:eastAsia="Arial" w:hAnsiTheme="minorHAnsi" w:cstheme="minorHAnsi"/>
          <w:sz w:val="22"/>
          <w:szCs w:val="22"/>
        </w:rPr>
        <w:t>Us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it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rati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cles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ct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lu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ene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tic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lec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195D">
        <w:rPr>
          <w:rFonts w:asciiTheme="minorHAnsi" w:eastAsia="Arial" w:hAnsiTheme="minorHAnsi" w:cstheme="minorHAnsi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06195D">
        <w:rPr>
          <w:rFonts w:asciiTheme="minorHAnsi" w:eastAsia="Arial" w:hAnsiTheme="minorHAnsi" w:cstheme="minorHAnsi"/>
          <w:sz w:val="22"/>
          <w:szCs w:val="22"/>
        </w:rPr>
        <w:t>ro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06195D">
        <w:rPr>
          <w:rFonts w:asciiTheme="minorHAnsi" w:eastAsia="Arial" w:hAnsiTheme="minorHAnsi" w:cstheme="minorHAnsi"/>
          <w:sz w:val="22"/>
          <w:szCs w:val="22"/>
        </w:rPr>
        <w:t>ce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06195D">
        <w:rPr>
          <w:rFonts w:asciiTheme="minorHAnsi" w:eastAsia="Arial" w:hAnsiTheme="minorHAnsi" w:cstheme="minorHAnsi"/>
          <w:spacing w:val="8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z w:val="22"/>
          <w:szCs w:val="22"/>
        </w:rPr>
        <w:t>d 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06195D">
        <w:rPr>
          <w:rFonts w:asciiTheme="minorHAnsi" w:eastAsia="Arial" w:hAnsiTheme="minorHAnsi" w:cstheme="minorHAnsi"/>
          <w:sz w:val="22"/>
          <w:szCs w:val="22"/>
        </w:rPr>
        <w:t>ro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in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z w:val="22"/>
          <w:szCs w:val="22"/>
        </w:rPr>
        <w:t>ic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195D">
        <w:rPr>
          <w:rFonts w:asciiTheme="minorHAnsi" w:eastAsia="Arial" w:hAnsiTheme="minorHAnsi" w:cstheme="minorHAnsi"/>
          <w:sz w:val="22"/>
          <w:szCs w:val="22"/>
        </w:rPr>
        <w:t>cy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in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ame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c c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mu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se</w:t>
      </w:r>
    </w:p>
    <w:p w14:paraId="3245A909" w14:textId="77777777" w:rsidR="00423F05" w:rsidRPr="0006195D" w:rsidRDefault="00423F05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57290C4" w14:textId="77777777" w:rsidR="00423F05" w:rsidRPr="0006195D" w:rsidRDefault="0006195D">
      <w:pPr>
        <w:ind w:left="464" w:right="1890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sz w:val="22"/>
          <w:szCs w:val="22"/>
        </w:rPr>
        <w:t>Gra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te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Re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06195D">
        <w:rPr>
          <w:rFonts w:asciiTheme="minorHAnsi" w:eastAsia="Arial" w:hAnsiTheme="minorHAnsi" w:cstheme="minorHAnsi"/>
          <w:sz w:val="22"/>
          <w:szCs w:val="22"/>
        </w:rPr>
        <w:t>rc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r,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J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>ly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2010</w:t>
      </w:r>
      <w:r w:rsidRPr="0006195D">
        <w:rPr>
          <w:rFonts w:asciiTheme="minorHAnsi" w:eastAsia="Arial" w:hAnsiTheme="minorHAnsi" w:cstheme="minorHAnsi"/>
          <w:sz w:val="22"/>
          <w:szCs w:val="22"/>
        </w:rPr>
        <w:t>- 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01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Corn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ll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rs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06195D">
        <w:rPr>
          <w:rFonts w:asciiTheme="minorHAnsi" w:eastAsia="Arial" w:hAnsiTheme="minorHAnsi" w:cstheme="minorHAnsi"/>
          <w:sz w:val="22"/>
          <w:szCs w:val="22"/>
        </w:rPr>
        <w:t>ca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NY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z w:val="22"/>
          <w:szCs w:val="22"/>
        </w:rPr>
        <w:t>.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6195D">
        <w:rPr>
          <w:rFonts w:asciiTheme="minorHAnsi" w:eastAsia="Arial" w:hAnsiTheme="minorHAnsi" w:cstheme="minorHAnsi"/>
          <w:sz w:val="22"/>
          <w:szCs w:val="22"/>
        </w:rPr>
        <w:t>rd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</w:p>
    <w:p w14:paraId="07288885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sis titl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: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“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sy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6195D">
        <w:rPr>
          <w:rFonts w:asciiTheme="minorHAnsi" w:eastAsia="Arial" w:hAnsiTheme="minorHAnsi" w:cstheme="minorHAnsi"/>
          <w:sz w:val="22"/>
          <w:szCs w:val="22"/>
        </w:rPr>
        <w:t>sis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06195D">
        <w:rPr>
          <w:rFonts w:asciiTheme="minorHAnsi" w:eastAsia="Arial" w:hAnsiTheme="minorHAnsi" w:cstheme="minorHAnsi"/>
          <w:sz w:val="22"/>
          <w:szCs w:val="22"/>
        </w:rPr>
        <w:t>in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in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.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: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Bios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sis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z w:val="22"/>
          <w:szCs w:val="22"/>
        </w:rPr>
        <w:t>ia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le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8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”</w:t>
      </w:r>
    </w:p>
    <w:p w14:paraId="390A1D93" w14:textId="77777777" w:rsidR="00423F05" w:rsidRPr="0006195D" w:rsidRDefault="0006195D">
      <w:pPr>
        <w:tabs>
          <w:tab w:val="left" w:pos="820"/>
        </w:tabs>
        <w:ind w:left="824" w:right="229" w:hanging="360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06195D">
        <w:rPr>
          <w:rFonts w:asciiTheme="minorHAnsi" w:eastAsia="Arial" w:hAnsiTheme="minorHAnsi" w:cstheme="minorHAnsi"/>
          <w:sz w:val="22"/>
          <w:szCs w:val="22"/>
        </w:rPr>
        <w:t>Used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z w:val="22"/>
          <w:szCs w:val="22"/>
        </w:rPr>
        <w:t>ro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6195D">
        <w:rPr>
          <w:rFonts w:asciiTheme="minorHAnsi" w:eastAsia="Arial" w:hAnsiTheme="minorHAnsi" w:cstheme="minorHAnsi"/>
          <w:sz w:val="22"/>
          <w:szCs w:val="22"/>
        </w:rPr>
        <w:t>s in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sti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Arial" w:hAnsiTheme="minorHAnsi" w:cstheme="minorHAnsi"/>
          <w:sz w:val="22"/>
          <w:szCs w:val="22"/>
        </w:rPr>
        <w:t>ios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sis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incl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z w:val="22"/>
          <w:szCs w:val="22"/>
        </w:rPr>
        <w:t>ing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z w:val="22"/>
          <w:szCs w:val="22"/>
        </w:rPr>
        <w:t>ical 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sis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z w:val="22"/>
          <w:szCs w:val="22"/>
        </w:rPr>
        <w:t>ia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le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rsors,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ract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.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li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eastAsia="Arial" w:hAnsiTheme="minorHAnsi" w:cstheme="minorHAnsi"/>
          <w:sz w:val="22"/>
          <w:szCs w:val="22"/>
        </w:rPr>
        <w:t>. 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ub</w:t>
      </w:r>
      <w:r w:rsidRPr="0006195D">
        <w:rPr>
          <w:rFonts w:asciiTheme="minorHAnsi" w:eastAsia="Arial" w:hAnsiTheme="minorHAnsi" w:cstheme="minorHAnsi"/>
          <w:sz w:val="22"/>
          <w:szCs w:val="22"/>
        </w:rPr>
        <w:t>til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s 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lved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in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Arial" w:hAnsiTheme="minorHAnsi" w:cstheme="minorHAnsi"/>
          <w:sz w:val="22"/>
          <w:szCs w:val="22"/>
        </w:rPr>
        <w:t>ios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6195D">
        <w:rPr>
          <w:rFonts w:asciiTheme="minorHAnsi" w:eastAsia="Arial" w:hAnsiTheme="minorHAnsi" w:cstheme="minorHAnsi"/>
          <w:sz w:val="22"/>
          <w:szCs w:val="22"/>
        </w:rPr>
        <w:t>sis</w:t>
      </w:r>
    </w:p>
    <w:p w14:paraId="541D6046" w14:textId="77777777" w:rsidR="00423F05" w:rsidRPr="0006195D" w:rsidRDefault="0006195D">
      <w:pPr>
        <w:tabs>
          <w:tab w:val="left" w:pos="820"/>
        </w:tabs>
        <w:ind w:left="824" w:right="666" w:hanging="360"/>
        <w:rPr>
          <w:rFonts w:asciiTheme="minorHAnsi" w:eastAsia="Arial" w:hAnsiTheme="minorHAnsi" w:cstheme="minorHAnsi"/>
          <w:sz w:val="22"/>
          <w:szCs w:val="22"/>
        </w:rPr>
        <w:sectPr w:rsidR="00423F05" w:rsidRPr="0006195D">
          <w:pgSz w:w="12240" w:h="15840"/>
          <w:pgMar w:top="800" w:right="920" w:bottom="280" w:left="760" w:header="720" w:footer="720" w:gutter="0"/>
          <w:cols w:space="720"/>
        </w:sect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06195D">
        <w:rPr>
          <w:rFonts w:asciiTheme="minorHAnsi" w:eastAsia="Arial" w:hAnsiTheme="minorHAnsi" w:cstheme="minorHAnsi"/>
          <w:sz w:val="22"/>
          <w:szCs w:val="22"/>
        </w:rPr>
        <w:t>Uti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Arial" w:hAnsiTheme="minorHAnsi" w:cstheme="minorHAnsi"/>
          <w:sz w:val="22"/>
          <w:szCs w:val="22"/>
        </w:rPr>
        <w:t>res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lu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ion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ma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6195D">
        <w:rPr>
          <w:rFonts w:asciiTheme="minorHAnsi" w:eastAsia="Arial" w:hAnsiTheme="minorHAnsi" w:cstheme="minorHAnsi"/>
          <w:sz w:val="22"/>
          <w:szCs w:val="22"/>
        </w:rPr>
        <w:t>ct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try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track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ene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tra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sie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z w:val="22"/>
          <w:szCs w:val="22"/>
        </w:rPr>
        <w:t>ro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mod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ion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>r t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</w:p>
    <w:p w14:paraId="06034F66" w14:textId="77777777" w:rsidR="00423F05" w:rsidRPr="0006195D" w:rsidRDefault="0006195D">
      <w:pPr>
        <w:spacing w:before="47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lastRenderedPageBreak/>
        <w:pict w14:anchorId="235D2C10">
          <v:group id="_x0000_s1037" style="position:absolute;left:0;text-align:left;margin-left:41.75pt;margin-top:697.2pt;width:528.6pt;height:0;z-index:-251653120;mso-position-horizontal-relative:page;mso-position-vertical-relative:page" coordorigin="835,13944" coordsize="10572,0">
            <v:shape id="_x0000_s1038" style="position:absolute;left:835;top:13944;width:10572;height:0" coordorigin="835,13944" coordsize="10572,0" path="m835,13944r10572,e" filled="f" strokeweight=".58pt">
              <v:path arrowok="t"/>
            </v:shape>
            <w10:wrap anchorx="page" anchory="page"/>
          </v:group>
        </w:pict>
      </w:r>
      <w:r w:rsidRPr="0006195D">
        <w:rPr>
          <w:rFonts w:asciiTheme="minorHAnsi" w:hAnsiTheme="minorHAnsi" w:cstheme="minorHAnsi"/>
          <w:sz w:val="22"/>
          <w:szCs w:val="22"/>
        </w:rPr>
        <w:pict w14:anchorId="487015E3">
          <v:group id="_x0000_s1035" style="position:absolute;left:0;text-align:left;margin-left:41.75pt;margin-top:640.4pt;width:528.6pt;height:0;z-index:-251654144;mso-position-horizontal-relative:page;mso-position-vertical-relative:page" coordorigin="835,12808" coordsize="10572,0">
            <v:shape id="_x0000_s1036" style="position:absolute;left:835;top:12808;width:10572;height:0" coordorigin="835,12808" coordsize="10572,0" path="m835,12808r10572,e" filled="f" strokeweight=".58pt">
              <v:path arrowok="t"/>
            </v:shape>
            <w10:wrap anchorx="page" anchory="page"/>
          </v:group>
        </w:pict>
      </w:r>
      <w:r w:rsidRPr="0006195D">
        <w:rPr>
          <w:rFonts w:asciiTheme="minorHAnsi" w:hAnsiTheme="minorHAnsi" w:cstheme="minorHAnsi"/>
          <w:sz w:val="22"/>
          <w:szCs w:val="22"/>
        </w:rPr>
        <w:pict w14:anchorId="0F048886">
          <v:group id="_x0000_s1033" style="position:absolute;left:0;text-align:left;margin-left:41.75pt;margin-top:556.15pt;width:528.6pt;height:0;z-index:-251655168;mso-position-horizontal-relative:page;mso-position-vertical-relative:page" coordorigin="835,11123" coordsize="10572,0">
            <v:shape id="_x0000_s1034" style="position:absolute;left:835;top:11123;width:10572;height:0" coordorigin="835,11123" coordsize="10572,0" path="m835,11123r10572,e" filled="f" strokeweight=".20464mm">
              <v:path arrowok="t"/>
            </v:shape>
            <w10:wrap anchorx="page" anchory="page"/>
          </v:group>
        </w:pict>
      </w:r>
      <w:r w:rsidRPr="0006195D">
        <w:rPr>
          <w:rFonts w:asciiTheme="minorHAnsi" w:hAnsiTheme="minorHAnsi" w:cstheme="minorHAnsi"/>
          <w:sz w:val="22"/>
          <w:szCs w:val="22"/>
        </w:rPr>
        <w:pict w14:anchorId="3BF6351A">
          <v:group id="_x0000_s1031" style="position:absolute;left:0;text-align:left;margin-left:41.75pt;margin-top:292.5pt;width:528.6pt;height:0;z-index:-251656192;mso-position-horizontal-relative:page;mso-position-vertical-relative:page" coordorigin="835,5850" coordsize="10572,0">
            <v:shape id="_x0000_s1032" style="position:absolute;left:835;top:5850;width:10572;height:0" coordorigin="835,5850" coordsize="10572,0" path="m835,5850r10572,e" filled="f" strokeweight=".58pt">
              <v:path arrowok="t"/>
            </v:shape>
            <w10:wrap anchorx="page" anchory="page"/>
          </v:group>
        </w:pict>
      </w:r>
      <w:r w:rsidRPr="0006195D">
        <w:rPr>
          <w:rFonts w:asciiTheme="minorHAnsi" w:hAnsiTheme="minorHAnsi" w:cstheme="minorHAnsi"/>
          <w:sz w:val="22"/>
          <w:szCs w:val="22"/>
        </w:rPr>
        <w:pict w14:anchorId="6F5FF7AA">
          <v:group id="_x0000_s1029" style="position:absolute;left:0;text-align:left;margin-left:41.75pt;margin-top:247.8pt;width:528.6pt;height:0;z-index:-251657216;mso-position-horizontal-relative:page;mso-position-vertical-relative:page" coordorigin="835,4956" coordsize="10572,0">
            <v:shape id="_x0000_s1030" style="position:absolute;left:835;top:4956;width:10572;height:0" coordorigin="835,4956" coordsize="10572,0" path="m835,4956r10572,e" filled="f" strokeweight=".58pt">
              <v:path arrowok="t"/>
            </v:shape>
            <w10:wrap anchorx="page" anchory="page"/>
          </v:group>
        </w:pict>
      </w:r>
      <w:r w:rsidRPr="0006195D">
        <w:rPr>
          <w:rFonts w:asciiTheme="minorHAnsi" w:hAnsiTheme="minorHAnsi" w:cstheme="minorHAnsi"/>
          <w:sz w:val="22"/>
          <w:szCs w:val="22"/>
        </w:rPr>
        <w:pict w14:anchorId="4FAD3110">
          <v:group id="_x0000_s1027" style="position:absolute;left:0;text-align:left;margin-left:41.75pt;margin-top:122.05pt;width:528.6pt;height:0;z-index:-251658240;mso-position-horizontal-relative:page;mso-position-vertical-relative:page" coordorigin="835,2441" coordsize="10572,0">
            <v:shape id="_x0000_s1028" style="position:absolute;left:835;top:2441;width:10572;height:0" coordorigin="835,2441" coordsize="10572,0" path="m835,2441r10572,e" filled="f" strokeweight=".58pt">
              <v:path arrowok="t"/>
            </v:shape>
            <w10:wrap anchorx="page" anchory="page"/>
          </v:group>
        </w:pic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Eu</w:t>
      </w:r>
      <w:r w:rsidRPr="0006195D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 xml:space="preserve">ene </w:t>
      </w:r>
      <w:r w:rsidRPr="0006195D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immons</w:t>
      </w:r>
    </w:p>
    <w:p w14:paraId="4809BA18" w14:textId="77777777" w:rsidR="00423F05" w:rsidRPr="0006195D" w:rsidRDefault="0006195D">
      <w:pPr>
        <w:spacing w:before="3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2</w:t>
      </w:r>
    </w:p>
    <w:p w14:paraId="383513D8" w14:textId="77777777" w:rsidR="00423F05" w:rsidRPr="0006195D" w:rsidRDefault="00423F05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747193D" w14:textId="77777777" w:rsidR="00423F05" w:rsidRPr="0006195D" w:rsidRDefault="0006195D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06195D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H E</w:t>
      </w:r>
      <w:r w:rsidRPr="0006195D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PERIENCE</w:t>
      </w:r>
      <w:r w:rsidRPr="0006195D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06195D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inu</w:t>
      </w:r>
      <w:r w:rsidRPr="0006195D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d</w:t>
      </w:r>
    </w:p>
    <w:p w14:paraId="2DA015D9" w14:textId="77777777" w:rsidR="00423F05" w:rsidRPr="0006195D" w:rsidRDefault="0006195D">
      <w:pPr>
        <w:spacing w:before="26"/>
        <w:ind w:left="464" w:right="637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sz w:val="22"/>
          <w:szCs w:val="22"/>
        </w:rPr>
        <w:t>Un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ra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dua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r,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>st</w:t>
      </w:r>
      <w:r w:rsidRPr="0006195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007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-Ma</w:t>
      </w:r>
      <w:r w:rsidRPr="0006195D">
        <w:rPr>
          <w:rFonts w:asciiTheme="minorHAnsi" w:eastAsia="Arial" w:hAnsiTheme="minorHAnsi" w:cstheme="minorHAnsi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2010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rs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z w:val="22"/>
          <w:szCs w:val="22"/>
        </w:rPr>
        <w:t>A Pr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z w:val="22"/>
          <w:szCs w:val="22"/>
        </w:rPr>
        <w:t>.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J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a P.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195D">
        <w:rPr>
          <w:rFonts w:asciiTheme="minorHAnsi" w:eastAsia="Arial" w:hAnsiTheme="minorHAnsi" w:cstheme="minorHAnsi"/>
          <w:sz w:val="22"/>
          <w:szCs w:val="22"/>
        </w:rPr>
        <w:t>g</w:t>
      </w:r>
    </w:p>
    <w:p w14:paraId="7172F3C1" w14:textId="77777777" w:rsidR="00423F05" w:rsidRPr="0006195D" w:rsidRDefault="0006195D">
      <w:pPr>
        <w:tabs>
          <w:tab w:val="left" w:pos="820"/>
        </w:tabs>
        <w:ind w:left="824" w:right="60" w:hanging="360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z w:val="22"/>
          <w:szCs w:val="22"/>
        </w:rPr>
        <w:t>ress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z w:val="22"/>
          <w:szCs w:val="22"/>
        </w:rPr>
        <w:t>ied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6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mu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ts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rm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6195D">
        <w:rPr>
          <w:rFonts w:asciiTheme="minorHAnsi" w:eastAsia="Arial" w:hAnsiTheme="minorHAnsi" w:cstheme="minorHAnsi"/>
          <w:sz w:val="22"/>
          <w:szCs w:val="22"/>
        </w:rPr>
        <w:t>le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lo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Arial" w:hAnsiTheme="minorHAnsi" w:cstheme="minorHAnsi"/>
          <w:sz w:val="22"/>
          <w:szCs w:val="22"/>
        </w:rPr>
        <w:t>in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rom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06195D">
        <w:rPr>
          <w:rFonts w:asciiTheme="minorHAnsi" w:eastAsia="Arial" w:hAnsiTheme="minorHAnsi" w:cstheme="minorHAnsi"/>
          <w:spacing w:val="7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Arial" w:hAnsiTheme="minorHAnsi" w:cstheme="minorHAnsi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ti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mea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>red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the</w:t>
      </w:r>
      <w:r w:rsidRPr="0006195D">
        <w:rPr>
          <w:rFonts w:asciiTheme="minorHAnsi" w:eastAsia="Arial" w:hAnsiTheme="minorHAnsi" w:cstheme="minorHAnsi"/>
          <w:sz w:val="22"/>
          <w:szCs w:val="22"/>
        </w:rPr>
        <w:t>ir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ra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is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06195D">
        <w:rPr>
          <w:rFonts w:asciiTheme="minorHAnsi" w:eastAsia="Arial" w:hAnsiTheme="minorHAnsi" w:cstheme="minorHAnsi"/>
          <w:sz w:val="22"/>
          <w:szCs w:val="22"/>
        </w:rPr>
        <w:t>sing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06195D">
        <w:rPr>
          <w:rFonts w:asciiTheme="minorHAnsi" w:eastAsia="Arial" w:hAnsiTheme="minorHAnsi" w:cstheme="minorHAnsi"/>
          <w:sz w:val="22"/>
          <w:szCs w:val="22"/>
        </w:rPr>
        <w:t>tic re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ion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NMR 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6195D">
        <w:rPr>
          <w:rFonts w:asciiTheme="minorHAnsi" w:eastAsia="Arial" w:hAnsiTheme="minorHAnsi" w:cstheme="minorHAnsi"/>
          <w:sz w:val="22"/>
          <w:szCs w:val="22"/>
        </w:rPr>
        <w:t>ctra</w:t>
      </w:r>
    </w:p>
    <w:p w14:paraId="61FE2FB8" w14:textId="77777777" w:rsidR="00423F05" w:rsidRPr="0006195D" w:rsidRDefault="0006195D">
      <w:pPr>
        <w:tabs>
          <w:tab w:val="left" w:pos="820"/>
        </w:tabs>
        <w:ind w:left="824" w:right="743" w:hanging="360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sc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red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tha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ong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Arial" w:hAnsiTheme="minorHAnsi" w:cstheme="minorHAnsi"/>
          <w:sz w:val="22"/>
          <w:szCs w:val="22"/>
        </w:rPr>
        <w:t>ra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mu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rt a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ro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z w:val="22"/>
          <w:szCs w:val="22"/>
        </w:rPr>
        <w:t>lu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ce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z w:val="22"/>
          <w:szCs w:val="22"/>
        </w:rPr>
        <w:t>ing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site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lo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6F798261" w14:textId="77777777" w:rsidR="00423F05" w:rsidRPr="0006195D" w:rsidRDefault="00423F05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38BA998" w14:textId="77777777" w:rsidR="00423F05" w:rsidRPr="0006195D" w:rsidRDefault="0006195D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b/>
          <w:sz w:val="22"/>
          <w:szCs w:val="22"/>
        </w:rPr>
        <w:t>PU</w:t>
      </w:r>
      <w:r w:rsidRPr="0006195D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06195D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TIONS</w:t>
      </w:r>
    </w:p>
    <w:p w14:paraId="3FF5E47D" w14:textId="77777777" w:rsidR="00423F05" w:rsidRPr="0006195D" w:rsidRDefault="0006195D">
      <w:pPr>
        <w:spacing w:before="26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i/>
          <w:sz w:val="22"/>
          <w:szCs w:val="22"/>
        </w:rPr>
        <w:t>(List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ll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s,</w:t>
      </w:r>
      <w:r w:rsidRPr="0006195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rse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ro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lo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i/>
          <w:spacing w:val="-3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i/>
          <w:spacing w:val="-3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de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 xml:space="preserve">r, 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V)</w:t>
      </w:r>
    </w:p>
    <w:p w14:paraId="574B790F" w14:textId="77777777" w:rsidR="00423F05" w:rsidRPr="0006195D" w:rsidRDefault="00423F05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57012A3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87B70E" w14:textId="77777777" w:rsidR="00423F05" w:rsidRPr="0006195D" w:rsidRDefault="0006195D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06195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6C8664A2" w14:textId="77777777" w:rsidR="00423F05" w:rsidRPr="0006195D" w:rsidRDefault="0006195D">
      <w:pPr>
        <w:spacing w:before="29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06195D">
        <w:rPr>
          <w:rFonts w:asciiTheme="minorHAnsi" w:eastAsia="Arial" w:hAnsiTheme="minorHAnsi" w:cstheme="minorHAnsi"/>
          <w:sz w:val="22"/>
          <w:szCs w:val="22"/>
        </w:rPr>
        <w:t>ct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>rer,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ll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15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sz w:val="22"/>
          <w:szCs w:val="22"/>
        </w:rPr>
        <w:t>iss Fe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6195D">
        <w:rPr>
          <w:rFonts w:asciiTheme="minorHAnsi" w:eastAsia="Arial" w:hAnsiTheme="minorHAnsi" w:cstheme="minorHAnsi"/>
          <w:sz w:val="22"/>
          <w:szCs w:val="22"/>
        </w:rPr>
        <w:t>ral 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stit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Tec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lo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(E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Zurich,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sz w:val="22"/>
          <w:szCs w:val="22"/>
        </w:rPr>
        <w:t>it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</w:p>
    <w:p w14:paraId="7ACF7ECD" w14:textId="77777777" w:rsidR="00423F05" w:rsidRPr="0006195D" w:rsidRDefault="0006195D">
      <w:pPr>
        <w:tabs>
          <w:tab w:val="left" w:pos="820"/>
        </w:tabs>
        <w:ind w:left="824" w:right="87" w:hanging="360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6195D">
        <w:rPr>
          <w:rFonts w:asciiTheme="minorHAnsi" w:eastAsia="Segoe MDL2 Assets" w:hAnsiTheme="minorHAnsi" w:cstheme="minorHAnsi"/>
          <w:sz w:val="22"/>
          <w:szCs w:val="22"/>
        </w:rPr>
        <w:tab/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z w:val="22"/>
          <w:szCs w:val="22"/>
        </w:rPr>
        <w:t>res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9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nu</w:t>
      </w:r>
      <w:r w:rsidRPr="0006195D">
        <w:rPr>
          <w:rFonts w:asciiTheme="minorHAnsi" w:eastAsia="Arial" w:hAnsiTheme="minorHAnsi" w:cstheme="minorHAnsi"/>
          <w:sz w:val="22"/>
          <w:szCs w:val="22"/>
        </w:rPr>
        <w:t>te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ct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>res in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Bi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ical 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z w:val="22"/>
          <w:szCs w:val="22"/>
        </w:rPr>
        <w:t>istry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6195D">
        <w:rPr>
          <w:rFonts w:asciiTheme="minorHAnsi" w:eastAsia="Arial" w:hAnsiTheme="minorHAnsi" w:cstheme="minorHAnsi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odu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ry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Arial" w:hAnsiTheme="minorHAnsi" w:cstheme="minorHAnsi"/>
          <w:sz w:val="22"/>
          <w:szCs w:val="22"/>
        </w:rPr>
        <w:t>ioc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z w:val="22"/>
          <w:szCs w:val="22"/>
        </w:rPr>
        <w:t>is</w:t>
      </w:r>
      <w:r w:rsidRPr="0006195D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ry 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6195D">
        <w:rPr>
          <w:rFonts w:asciiTheme="minorHAnsi" w:eastAsia="Arial" w:hAnsiTheme="minorHAnsi" w:cstheme="minorHAnsi"/>
          <w:sz w:val="22"/>
          <w:szCs w:val="22"/>
        </w:rPr>
        <w:t>rse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r ch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z w:val="22"/>
          <w:szCs w:val="22"/>
        </w:rPr>
        <w:t>istry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maj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rs</w:t>
      </w:r>
    </w:p>
    <w:p w14:paraId="05408AAB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8146FE8" w14:textId="77777777" w:rsidR="00423F05" w:rsidRPr="0006195D" w:rsidRDefault="0006195D">
      <w:pPr>
        <w:ind w:left="464" w:right="291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z w:val="22"/>
          <w:szCs w:val="22"/>
        </w:rPr>
        <w:t>ing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ssist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nua</w:t>
      </w:r>
      <w:r w:rsidRPr="0006195D">
        <w:rPr>
          <w:rFonts w:asciiTheme="minorHAnsi" w:eastAsia="Arial" w:hAnsiTheme="minorHAnsi" w:cstheme="minorHAnsi"/>
          <w:sz w:val="22"/>
          <w:szCs w:val="22"/>
        </w:rPr>
        <w:t>ry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20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-M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2016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sz w:val="22"/>
          <w:szCs w:val="22"/>
        </w:rPr>
        <w:t>iss Fe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6195D">
        <w:rPr>
          <w:rFonts w:asciiTheme="minorHAnsi" w:eastAsia="Arial" w:hAnsiTheme="minorHAnsi" w:cstheme="minorHAnsi"/>
          <w:sz w:val="22"/>
          <w:szCs w:val="22"/>
        </w:rPr>
        <w:t>ral 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sti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Tec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lo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(E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6195D">
        <w:rPr>
          <w:rFonts w:asciiTheme="minorHAnsi" w:eastAsia="Arial" w:hAnsiTheme="minorHAnsi" w:cstheme="minorHAnsi"/>
          <w:sz w:val="22"/>
          <w:szCs w:val="22"/>
        </w:rPr>
        <w:t>Zurich,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sz w:val="22"/>
          <w:szCs w:val="22"/>
        </w:rPr>
        <w:t>it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06195D">
        <w:rPr>
          <w:rFonts w:asciiTheme="minorHAnsi" w:eastAsia="Arial" w:hAnsiTheme="minorHAnsi" w:cstheme="minorHAnsi"/>
          <w:sz w:val="22"/>
          <w:szCs w:val="22"/>
        </w:rPr>
        <w:t>la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</w:p>
    <w:p w14:paraId="6315CA15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upe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z w:val="22"/>
          <w:szCs w:val="22"/>
        </w:rPr>
        <w:t>ised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a P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z w:val="22"/>
          <w:szCs w:val="22"/>
        </w:rPr>
        <w:t>D 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195D">
        <w:rPr>
          <w:rFonts w:asciiTheme="minorHAnsi" w:eastAsia="Arial" w:hAnsiTheme="minorHAnsi" w:cstheme="minorHAnsi"/>
          <w:sz w:val="22"/>
          <w:szCs w:val="22"/>
        </w:rPr>
        <w:t>t,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3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MS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195D">
        <w:rPr>
          <w:rFonts w:asciiTheme="minorHAnsi" w:eastAsia="Arial" w:hAnsiTheme="minorHAnsi" w:cstheme="minorHAnsi"/>
          <w:sz w:val="22"/>
          <w:szCs w:val="22"/>
        </w:rPr>
        <w:t>ts,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2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06195D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ra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dua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ts</w:t>
      </w:r>
    </w:p>
    <w:p w14:paraId="55F66750" w14:textId="77777777" w:rsidR="00423F05" w:rsidRPr="0006195D" w:rsidRDefault="00423F0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8E6402D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z w:val="22"/>
          <w:szCs w:val="22"/>
        </w:rPr>
        <w:t>ing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ssist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ll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Corn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ll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rs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06195D">
        <w:rPr>
          <w:rFonts w:asciiTheme="minorHAnsi" w:eastAsia="Arial" w:hAnsiTheme="minorHAnsi" w:cstheme="minorHAnsi"/>
          <w:sz w:val="22"/>
          <w:szCs w:val="22"/>
        </w:rPr>
        <w:t>ca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NY</w:t>
      </w:r>
    </w:p>
    <w:p w14:paraId="6438EF90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rectly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upe</w:t>
      </w:r>
      <w:r w:rsidRPr="0006195D">
        <w:rPr>
          <w:rFonts w:asciiTheme="minorHAnsi" w:eastAsia="Arial" w:hAnsiTheme="minorHAnsi" w:cstheme="minorHAnsi"/>
          <w:sz w:val="22"/>
          <w:szCs w:val="22"/>
        </w:rPr>
        <w:t>rv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4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nde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ra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195D">
        <w:rPr>
          <w:rFonts w:asciiTheme="minorHAnsi" w:eastAsia="Arial" w:hAnsiTheme="minorHAnsi" w:cstheme="minorHAnsi"/>
          <w:sz w:val="22"/>
          <w:szCs w:val="22"/>
        </w:rPr>
        <w:t>ts</w:t>
      </w:r>
    </w:p>
    <w:p w14:paraId="774B52C2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Assist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sz w:val="22"/>
          <w:szCs w:val="22"/>
        </w:rPr>
        <w:t>ith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ra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dua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Arial" w:hAnsiTheme="minorHAnsi" w:cstheme="minorHAnsi"/>
          <w:sz w:val="22"/>
          <w:szCs w:val="22"/>
        </w:rPr>
        <w:t>le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6195D">
        <w:rPr>
          <w:rFonts w:asciiTheme="minorHAnsi" w:eastAsia="Arial" w:hAnsiTheme="minorHAnsi" w:cstheme="minorHAnsi"/>
          <w:sz w:val="22"/>
          <w:szCs w:val="22"/>
        </w:rPr>
        <w:t>iol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ical 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hem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stry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6195D">
        <w:rPr>
          <w:rFonts w:asciiTheme="minorHAnsi" w:eastAsia="Arial" w:hAnsiTheme="minorHAnsi" w:cstheme="minorHAnsi"/>
          <w:sz w:val="22"/>
          <w:szCs w:val="22"/>
        </w:rPr>
        <w:t>rse</w:t>
      </w:r>
    </w:p>
    <w:p w14:paraId="1FB2C873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Assist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sz w:val="22"/>
          <w:szCs w:val="22"/>
        </w:rPr>
        <w:t>ith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in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ro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ry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195D">
        <w:rPr>
          <w:rFonts w:asciiTheme="minorHAnsi" w:eastAsia="Arial" w:hAnsiTheme="minorHAnsi" w:cstheme="minorHAnsi"/>
          <w:sz w:val="22"/>
          <w:szCs w:val="22"/>
        </w:rPr>
        <w:t>ic la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06195D">
        <w:rPr>
          <w:rFonts w:asciiTheme="minorHAnsi" w:eastAsia="Arial" w:hAnsiTheme="minorHAnsi" w:cstheme="minorHAnsi"/>
          <w:sz w:val="22"/>
          <w:szCs w:val="22"/>
        </w:rPr>
        <w:t>rat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ie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ct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>re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6195D">
        <w:rPr>
          <w:rFonts w:asciiTheme="minorHAnsi" w:eastAsia="Arial" w:hAnsiTheme="minorHAnsi" w:cstheme="minorHAnsi"/>
          <w:sz w:val="22"/>
          <w:szCs w:val="22"/>
        </w:rPr>
        <w:t>rses</w:t>
      </w:r>
    </w:p>
    <w:p w14:paraId="28C0B3E1" w14:textId="77777777" w:rsidR="00423F05" w:rsidRPr="0006195D" w:rsidRDefault="00423F0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3C178E3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sz w:val="22"/>
          <w:szCs w:val="22"/>
        </w:rPr>
        <w:t>Ch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z w:val="22"/>
          <w:szCs w:val="22"/>
        </w:rPr>
        <w:t>istry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epa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r,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>st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195D">
        <w:rPr>
          <w:rFonts w:asciiTheme="minorHAnsi" w:eastAsia="Arial" w:hAnsiTheme="minorHAnsi" w:cstheme="minorHAnsi"/>
          <w:sz w:val="22"/>
          <w:szCs w:val="22"/>
        </w:rPr>
        <w:t>ia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rs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</w:p>
    <w:p w14:paraId="30474E25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sz w:val="22"/>
          <w:szCs w:val="22"/>
        </w:rPr>
        <w:t>Colle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</w:p>
    <w:p w14:paraId="3A8DA554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ondu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ssio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tro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ry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195D">
        <w:rPr>
          <w:rFonts w:asciiTheme="minorHAnsi" w:eastAsia="Arial" w:hAnsiTheme="minorHAnsi" w:cstheme="minorHAnsi"/>
          <w:sz w:val="22"/>
          <w:szCs w:val="22"/>
        </w:rPr>
        <w:t>ic c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06195D">
        <w:rPr>
          <w:rFonts w:asciiTheme="minorHAnsi" w:eastAsia="Arial" w:hAnsiTheme="minorHAnsi" w:cstheme="minorHAnsi"/>
          <w:sz w:val="22"/>
          <w:szCs w:val="22"/>
        </w:rPr>
        <w:t>istry</w:t>
      </w:r>
    </w:p>
    <w:p w14:paraId="670C50B8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ld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6195D">
        <w:rPr>
          <w:rFonts w:asciiTheme="minorHAnsi" w:eastAsia="Arial" w:hAnsiTheme="minorHAnsi" w:cstheme="minorHAnsi"/>
          <w:sz w:val="22"/>
          <w:szCs w:val="22"/>
        </w:rPr>
        <w:t>lp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ssio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r st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ts</w:t>
      </w:r>
    </w:p>
    <w:p w14:paraId="5E818E70" w14:textId="77777777" w:rsidR="00423F05" w:rsidRPr="0006195D" w:rsidRDefault="00423F05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B425899" w14:textId="77777777" w:rsidR="00423F05" w:rsidRPr="0006195D" w:rsidRDefault="0006195D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DS</w:t>
      </w:r>
      <w:r w:rsidRPr="0006195D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06195D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FIL</w:t>
      </w:r>
      <w:r w:rsidRPr="0006195D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TIONS</w:t>
      </w:r>
    </w:p>
    <w:p w14:paraId="2B4DAD5D" w14:textId="77777777" w:rsidR="00423F05" w:rsidRPr="0006195D" w:rsidRDefault="0006195D">
      <w:pPr>
        <w:spacing w:before="29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ical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So</w:t>
      </w:r>
      <w:r w:rsidRPr="0006195D">
        <w:rPr>
          <w:rFonts w:asciiTheme="minorHAnsi" w:eastAsia="Arial" w:hAnsiTheme="minorHAnsi" w:cstheme="minorHAnsi"/>
          <w:sz w:val="22"/>
          <w:szCs w:val="22"/>
        </w:rPr>
        <w:t>cie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Me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r,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-p</w:t>
      </w:r>
      <w:r w:rsidRPr="0006195D">
        <w:rPr>
          <w:rFonts w:asciiTheme="minorHAnsi" w:eastAsia="Arial" w:hAnsiTheme="minorHAnsi" w:cstheme="minorHAnsi"/>
          <w:sz w:val="22"/>
          <w:szCs w:val="22"/>
        </w:rPr>
        <w:t>res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</w:p>
    <w:p w14:paraId="5E00A312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NIH Bioc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z w:val="22"/>
          <w:szCs w:val="22"/>
        </w:rPr>
        <w:t>istry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ra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ing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ra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t,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06195D">
        <w:rPr>
          <w:rFonts w:asciiTheme="minorHAnsi" w:eastAsia="Arial" w:hAnsiTheme="minorHAnsi" w:cstheme="minorHAnsi"/>
          <w:sz w:val="22"/>
          <w:szCs w:val="22"/>
        </w:rPr>
        <w:t>4</w:t>
      </w:r>
    </w:p>
    <w:p w14:paraId="597CE505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NIH 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z w:val="22"/>
          <w:szCs w:val="22"/>
        </w:rPr>
        <w:t>lec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z w:val="22"/>
          <w:szCs w:val="22"/>
        </w:rPr>
        <w:t>lar &amp;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ll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06195D">
        <w:rPr>
          <w:rFonts w:asciiTheme="minorHAnsi" w:eastAsia="Arial" w:hAnsiTheme="minorHAnsi" w:cstheme="minorHAnsi"/>
          <w:sz w:val="22"/>
          <w:szCs w:val="22"/>
        </w:rPr>
        <w:t>iol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raini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sz w:val="22"/>
          <w:szCs w:val="22"/>
        </w:rPr>
        <w:t>ra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06195D">
        <w:rPr>
          <w:rFonts w:asciiTheme="minorHAnsi" w:eastAsia="Arial" w:hAnsiTheme="minorHAnsi" w:cstheme="minorHAnsi"/>
          <w:sz w:val="22"/>
          <w:szCs w:val="22"/>
        </w:rPr>
        <w:t>4</w:t>
      </w:r>
    </w:p>
    <w:p w14:paraId="276AD7D8" w14:textId="77777777" w:rsidR="00423F05" w:rsidRPr="0006195D" w:rsidRDefault="0006195D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06195D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06195D">
        <w:rPr>
          <w:rFonts w:asciiTheme="minorHAnsi" w:eastAsia="Arial" w:hAnsiTheme="minorHAnsi" w:cstheme="minorHAnsi"/>
          <w:sz w:val="22"/>
          <w:szCs w:val="22"/>
        </w:rPr>
        <w:t>larship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in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hem</w:t>
      </w:r>
      <w:r w:rsidRPr="0006195D">
        <w:rPr>
          <w:rFonts w:asciiTheme="minorHAnsi" w:eastAsia="Arial" w:hAnsiTheme="minorHAnsi" w:cstheme="minorHAnsi"/>
          <w:sz w:val="22"/>
          <w:szCs w:val="22"/>
        </w:rPr>
        <w:t>istr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06195D">
        <w:rPr>
          <w:rFonts w:asciiTheme="minorHAnsi" w:eastAsia="Arial" w:hAnsiTheme="minorHAnsi" w:cstheme="minorHAnsi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6195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sz w:val="22"/>
          <w:szCs w:val="22"/>
        </w:rPr>
        <w:t>te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sz w:val="22"/>
          <w:szCs w:val="22"/>
        </w:rPr>
        <w:t>rs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spacing w:val="4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20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6195D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06195D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06195D">
        <w:rPr>
          <w:rFonts w:asciiTheme="minorHAnsi" w:eastAsia="Arial" w:hAnsiTheme="minorHAnsi" w:cstheme="minorHAnsi"/>
          <w:sz w:val="22"/>
          <w:szCs w:val="22"/>
        </w:rPr>
        <w:t>0</w:t>
      </w:r>
    </w:p>
    <w:p w14:paraId="48E749F1" w14:textId="77777777" w:rsidR="00423F05" w:rsidRPr="0006195D" w:rsidRDefault="00423F05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C0C7F89" w14:textId="77777777" w:rsidR="00423F05" w:rsidRPr="0006195D" w:rsidRDefault="0006195D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b/>
          <w:sz w:val="22"/>
          <w:szCs w:val="22"/>
        </w:rPr>
        <w:t xml:space="preserve">OTHER </w:t>
      </w:r>
      <w:r w:rsidRPr="0006195D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SIBLE</w:t>
      </w:r>
      <w:r w:rsidRPr="0006195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EG</w:t>
      </w:r>
      <w:r w:rsidRPr="0006195D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RIE</w:t>
      </w:r>
      <w:r w:rsidRPr="0006195D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??</w:t>
      </w:r>
    </w:p>
    <w:p w14:paraId="36859492" w14:textId="77777777" w:rsidR="00423F05" w:rsidRPr="0006195D" w:rsidRDefault="0006195D">
      <w:pPr>
        <w:spacing w:before="24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(M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06195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ish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cl</w:t>
      </w:r>
      <w:r w:rsidRPr="0006195D">
        <w:rPr>
          <w:rFonts w:asciiTheme="minorHAnsi" w:eastAsia="Arial" w:hAnsiTheme="minorHAnsi" w:cstheme="minorHAnsi"/>
          <w:i/>
          <w:spacing w:val="-2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th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s like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i/>
          <w:spacing w:val="-3"/>
          <w:sz w:val="22"/>
          <w:szCs w:val="22"/>
        </w:rPr>
        <w:t>mm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un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i/>
          <w:spacing w:val="4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y s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rv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ou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tr</w:t>
      </w:r>
      <w:r w:rsidRPr="0006195D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06195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te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lo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ical/l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skil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s,</w:t>
      </w:r>
    </w:p>
    <w:p w14:paraId="3DA16ACC" w14:textId="77777777" w:rsidR="00423F05" w:rsidRPr="0006195D" w:rsidRDefault="0006195D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tc…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.</w:t>
      </w:r>
      <w:r w:rsidRPr="0006195D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06195D">
        <w:rPr>
          <w:rFonts w:asciiTheme="minorHAnsi" w:eastAsia="Arial" w:hAnsiTheme="minorHAnsi" w:cstheme="minorHAnsi"/>
          <w:i/>
          <w:spacing w:val="-3"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 xml:space="preserve">k </w:t>
      </w:r>
      <w:r w:rsidRPr="0006195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po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rta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th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rticular i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tit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)</w:t>
      </w:r>
    </w:p>
    <w:p w14:paraId="748AF211" w14:textId="77777777" w:rsidR="00423F05" w:rsidRPr="0006195D" w:rsidRDefault="00423F0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11756DD7" w14:textId="77777777" w:rsidR="00423F05" w:rsidRPr="0006195D" w:rsidRDefault="0006195D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06195D">
        <w:rPr>
          <w:rFonts w:asciiTheme="minorHAnsi" w:eastAsia="Arial" w:hAnsiTheme="minorHAnsi" w:cstheme="minorHAnsi"/>
          <w:b/>
          <w:sz w:val="22"/>
          <w:szCs w:val="22"/>
        </w:rPr>
        <w:t>REFEREN</w:t>
      </w:r>
      <w:r w:rsidRPr="0006195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b/>
          <w:sz w:val="22"/>
          <w:szCs w:val="22"/>
        </w:rPr>
        <w:t>ES</w:t>
      </w:r>
    </w:p>
    <w:p w14:paraId="610387BA" w14:textId="77777777" w:rsidR="00423F05" w:rsidRPr="0006195D" w:rsidRDefault="0006195D">
      <w:pPr>
        <w:spacing w:before="26"/>
        <w:ind w:left="104" w:right="1488"/>
        <w:rPr>
          <w:rFonts w:asciiTheme="minorHAnsi" w:eastAsia="Arial" w:hAnsiTheme="minorHAnsi" w:cstheme="minorHAnsi"/>
          <w:sz w:val="22"/>
          <w:szCs w:val="22"/>
        </w:rPr>
        <w:sectPr w:rsidR="00423F05" w:rsidRPr="0006195D">
          <w:pgSz w:w="12240" w:h="15840"/>
          <w:pgMar w:top="1120" w:right="1040" w:bottom="280" w:left="760" w:header="720" w:footer="720" w:gutter="0"/>
          <w:cols w:space="720"/>
        </w:sectPr>
      </w:pPr>
      <w:r w:rsidRPr="0006195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y c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se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ra</w:t>
      </w:r>
      <w:r w:rsidRPr="0006195D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ag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fe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6195D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(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is c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nd</w:t>
      </w:r>
      <w:r w:rsidRPr="0006195D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da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ld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 xml:space="preserve">st 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06195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ic/res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rch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06195D">
        <w:rPr>
          <w:rFonts w:asciiTheme="minorHAnsi" w:eastAsia="Arial" w:hAnsiTheme="minorHAnsi" w:cstheme="minorHAnsi"/>
          <w:i/>
          <w:spacing w:val="-2"/>
          <w:sz w:val="22"/>
          <w:szCs w:val="22"/>
        </w:rPr>
        <w:t>f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06195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06195D">
        <w:rPr>
          <w:rFonts w:asciiTheme="minorHAnsi" w:eastAsia="Arial" w:hAnsiTheme="minorHAnsi" w:cstheme="minorHAnsi"/>
          <w:i/>
          <w:sz w:val="22"/>
          <w:szCs w:val="22"/>
        </w:rPr>
        <w:t>s.)</w:t>
      </w:r>
    </w:p>
    <w:p w14:paraId="5F7AD45E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320646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276307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0ED4D8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081905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B49148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366766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2991A5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C51565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D2B536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7E9336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E25A1A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A78F54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327B55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B2426B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AAFB34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73EF27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AA8F47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473DAF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162078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E85BEC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1B3109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34DC41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F291BB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CD6236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3DA30F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A55096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117809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36E08B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50DDDC" w14:textId="77777777" w:rsidR="00423F05" w:rsidRPr="0006195D" w:rsidRDefault="00423F0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25BFE96" w14:textId="77777777" w:rsidR="00423F05" w:rsidRPr="0006195D" w:rsidRDefault="0006195D">
      <w:pPr>
        <w:spacing w:before="33" w:line="220" w:lineRule="exact"/>
        <w:ind w:left="144"/>
        <w:rPr>
          <w:rFonts w:asciiTheme="minorHAnsi" w:eastAsia="Trebuchet MS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pict w14:anchorId="424019D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.2pt;margin-top:40.25pt;width:494.2pt;height:684.75pt;z-index:-25165209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664"/>
                    <w:gridCol w:w="2245"/>
                    <w:gridCol w:w="2775"/>
                    <w:gridCol w:w="2199"/>
                  </w:tblGrid>
                  <w:tr w:rsidR="00423F05" w14:paraId="591797BD" w14:textId="77777777">
                    <w:trPr>
                      <w:trHeight w:hRule="exact" w:val="712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2C1D94" w14:textId="77777777" w:rsidR="00423F05" w:rsidRDefault="0006195D">
                        <w:pPr>
                          <w:spacing w:before="58"/>
                          <w:ind w:left="50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ACT</w:t>
                        </w:r>
                        <w:r>
                          <w:rPr>
                            <w:b/>
                            <w:spacing w:val="1"/>
                            <w:sz w:val="32"/>
                            <w:szCs w:val="32"/>
                          </w:rPr>
                          <w:t>IO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N</w:t>
                        </w:r>
                        <w:r>
                          <w:rPr>
                            <w:b/>
                            <w:spacing w:val="-13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VE</w:t>
                        </w:r>
                        <w:r>
                          <w:rPr>
                            <w:b/>
                            <w:spacing w:val="1"/>
                            <w:sz w:val="32"/>
                            <w:szCs w:val="32"/>
                          </w:rPr>
                          <w:t>R</w:t>
                        </w:r>
                        <w:r>
                          <w:rPr>
                            <w:b/>
                            <w:spacing w:val="3"/>
                            <w:sz w:val="32"/>
                            <w:szCs w:val="32"/>
                          </w:rPr>
                          <w:t>BS</w:t>
                        </w:r>
                      </w:p>
                      <w:p w14:paraId="277793C1" w14:textId="77777777" w:rsidR="00423F05" w:rsidRDefault="0006195D">
                        <w:pPr>
                          <w:spacing w:line="260" w:lineRule="exact"/>
                          <w:ind w:left="4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ip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&amp;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6C168D" w14:textId="77777777" w:rsidR="00423F05" w:rsidRDefault="00423F05"/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A9E4FC" w14:textId="77777777" w:rsidR="00423F05" w:rsidRDefault="00423F05">
                        <w:pPr>
                          <w:spacing w:line="200" w:lineRule="exact"/>
                        </w:pPr>
                      </w:p>
                      <w:p w14:paraId="02C24F26" w14:textId="77777777" w:rsidR="00423F05" w:rsidRDefault="00423F05">
                        <w:pPr>
                          <w:spacing w:before="3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73630FBC" w14:textId="77777777" w:rsidR="00423F05" w:rsidRDefault="0006195D">
                        <w:pPr>
                          <w:ind w:left="748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b/>
                            <w:spacing w:val="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ch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5FA293" w14:textId="77777777" w:rsidR="00423F05" w:rsidRDefault="00423F05">
                        <w:pPr>
                          <w:spacing w:line="200" w:lineRule="exact"/>
                        </w:pPr>
                      </w:p>
                      <w:p w14:paraId="01ECB4F4" w14:textId="77777777" w:rsidR="00423F05" w:rsidRDefault="00423F05">
                        <w:pPr>
                          <w:spacing w:before="3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70E6960E" w14:textId="77777777" w:rsidR="00423F05" w:rsidRDefault="0006195D">
                        <w:pPr>
                          <w:ind w:left="78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ec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hn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ical</w:t>
                        </w:r>
                      </w:p>
                    </w:tc>
                  </w:tr>
                  <w:tr w:rsidR="00423F05" w14:paraId="4B6E082A" w14:textId="77777777">
                    <w:trPr>
                      <w:trHeight w:hRule="exact" w:val="327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2519C7" w14:textId="77777777" w:rsidR="00423F05" w:rsidRDefault="0006195D">
                        <w:pPr>
                          <w:spacing w:line="260" w:lineRule="exact"/>
                          <w:ind w:left="4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Organ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io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al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5AEB9E" w14:textId="77777777" w:rsidR="00423F05" w:rsidRDefault="00423F05"/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0DDDD8" w14:textId="77777777" w:rsidR="00423F05" w:rsidRDefault="0006195D">
                        <w:pPr>
                          <w:spacing w:line="260" w:lineRule="exact"/>
                          <w:ind w:left="748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Sk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ls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049250" w14:textId="77777777" w:rsidR="00423F05" w:rsidRDefault="0006195D">
                        <w:pPr>
                          <w:spacing w:line="260" w:lineRule="exact"/>
                          <w:ind w:left="744" w:right="817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Sk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ls</w:t>
                        </w:r>
                      </w:p>
                    </w:tc>
                  </w:tr>
                  <w:tr w:rsidR="00423F05" w14:paraId="1F329935" w14:textId="77777777">
                    <w:trPr>
                      <w:trHeight w:hRule="exact" w:val="285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3C0BE6" w14:textId="77777777" w:rsidR="00423F05" w:rsidRDefault="0006195D">
                        <w:pPr>
                          <w:spacing w:line="200" w:lineRule="exact"/>
                          <w:ind w:left="4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pacing w:val="1"/>
                            <w:position w:val="1"/>
                            <w:sz w:val="24"/>
                            <w:szCs w:val="24"/>
                          </w:rPr>
                          <w:t>Sk</w:t>
                        </w:r>
                        <w:r>
                          <w:rPr>
                            <w:b/>
                            <w:position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b/>
                            <w:spacing w:val="1"/>
                            <w:position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b/>
                            <w:position w:val="1"/>
                            <w:sz w:val="24"/>
                            <w:szCs w:val="24"/>
                          </w:rPr>
                          <w:t>ls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A14BD3" w14:textId="77777777" w:rsidR="00423F05" w:rsidRDefault="00423F05"/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E6AC42" w14:textId="77777777" w:rsidR="00423F05" w:rsidRDefault="0006195D">
                        <w:pPr>
                          <w:spacing w:before="42"/>
                          <w:ind w:left="74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y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6B01D8" w14:textId="77777777" w:rsidR="00423F05" w:rsidRDefault="0006195D">
                        <w:pPr>
                          <w:spacing w:before="42"/>
                          <w:ind w:left="739" w:right="700"/>
                          <w:jc w:val="center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w w:val="99"/>
                          </w:rPr>
                          <w:t>Ap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w w:val="99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w w:val="99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w w:val="99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w w:val="99"/>
                          </w:rPr>
                          <w:t>ed</w:t>
                        </w:r>
                      </w:p>
                    </w:tc>
                  </w:tr>
                  <w:tr w:rsidR="00423F05" w14:paraId="0D060AB5" w14:textId="77777777">
                    <w:trPr>
                      <w:trHeight w:hRule="exact" w:val="4470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2C42A5" w14:textId="77777777" w:rsidR="00423F05" w:rsidRDefault="0006195D">
                        <w:pPr>
                          <w:spacing w:before="33"/>
                          <w:ind w:left="40" w:right="1406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Ac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Ac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qu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Acted Adapt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Admi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Ap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g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ain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b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Att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dit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B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dge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og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g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tro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059D38" w14:textId="77777777" w:rsidR="00423F05" w:rsidRDefault="0006195D">
                        <w:pPr>
                          <w:spacing w:before="19"/>
                          <w:ind w:left="185" w:right="115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par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es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oj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ovi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n</w:t>
                        </w:r>
                      </w:p>
                      <w:p w14:paraId="666D28C3" w14:textId="77777777" w:rsidR="00423F05" w:rsidRDefault="0006195D">
                        <w:pPr>
                          <w:ind w:left="185" w:right="713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eorg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Sc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Sc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Strateg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Str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Su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Su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vis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Su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Uni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fi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C19C42" w14:textId="77777777" w:rsidR="00423F05" w:rsidRDefault="0006195D">
                        <w:pPr>
                          <w:spacing w:line="220" w:lineRule="exact"/>
                          <w:ind w:left="74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Ap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ais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  <w:p w14:paraId="1294342C" w14:textId="77777777" w:rsidR="00423F05" w:rsidRDefault="0006195D">
                        <w:pPr>
                          <w:ind w:left="748" w:right="747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assi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f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bor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ll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mpa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tra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ted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trib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dinated Des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ig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Dete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iag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ov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iss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ted 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trib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gin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xa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x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A22532" w14:textId="77777777" w:rsidR="00423F05" w:rsidRDefault="0006195D">
                        <w:pPr>
                          <w:spacing w:line="220" w:lineRule="exact"/>
                          <w:ind w:left="782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es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  <w:p w14:paraId="1979C542" w14:textId="77777777" w:rsidR="00423F05" w:rsidRDefault="0006195D">
                        <w:pPr>
                          <w:ind w:left="782" w:right="252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ted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2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Dev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ted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Fi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tegra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Op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og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  <w:p w14:paraId="6F914380" w14:textId="77777777" w:rsidR="00423F05" w:rsidRDefault="00423F05">
                        <w:pPr>
                          <w:spacing w:before="9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32D76D21" w14:textId="77777777" w:rsidR="00423F05" w:rsidRDefault="00423F05">
                        <w:pPr>
                          <w:spacing w:line="200" w:lineRule="exact"/>
                        </w:pPr>
                      </w:p>
                      <w:p w14:paraId="0D82468F" w14:textId="77777777" w:rsidR="00423F05" w:rsidRDefault="00423F05">
                        <w:pPr>
                          <w:spacing w:line="200" w:lineRule="exact"/>
                        </w:pPr>
                      </w:p>
                      <w:p w14:paraId="59D99EEF" w14:textId="77777777" w:rsidR="00423F05" w:rsidRDefault="00423F05">
                        <w:pPr>
                          <w:spacing w:line="200" w:lineRule="exact"/>
                        </w:pPr>
                      </w:p>
                      <w:p w14:paraId="0CB31F81" w14:textId="77777777" w:rsidR="00423F05" w:rsidRDefault="00423F05">
                        <w:pPr>
                          <w:spacing w:line="200" w:lineRule="exact"/>
                        </w:pPr>
                      </w:p>
                      <w:p w14:paraId="4ECC41D3" w14:textId="77777777" w:rsidR="00423F05" w:rsidRDefault="0006195D">
                        <w:pPr>
                          <w:ind w:left="78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ive</w:t>
                        </w:r>
                      </w:p>
                    </w:tc>
                  </w:tr>
                  <w:tr w:rsidR="00423F05" w14:paraId="39AB6B4F" w14:textId="77777777">
                    <w:trPr>
                      <w:trHeight w:hRule="exact" w:val="327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D56712" w14:textId="77777777" w:rsidR="00423F05" w:rsidRDefault="0006195D">
                        <w:pPr>
                          <w:spacing w:line="20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Decid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DFE28D" w14:textId="77777777" w:rsidR="00423F05" w:rsidRDefault="0006195D">
                        <w:pPr>
                          <w:spacing w:line="180" w:lineRule="exact"/>
                          <w:ind w:left="185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1"/>
                          </w:rPr>
                          <w:t>W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1"/>
                          </w:rPr>
                          <w:t>n</w:t>
                        </w:r>
                      </w:p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02F9DD" w14:textId="77777777" w:rsidR="00423F05" w:rsidRDefault="0006195D">
                        <w:pPr>
                          <w:spacing w:line="160" w:lineRule="exact"/>
                          <w:ind w:left="74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1"/>
                          </w:rPr>
                          <w:t>x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1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2"/>
                            <w:position w:val="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  <w:position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1"/>
                          </w:rPr>
                          <w:t>ed</w:t>
                        </w:r>
                      </w:p>
                      <w:p w14:paraId="3938676E" w14:textId="77777777" w:rsidR="00423F05" w:rsidRDefault="0006195D">
                        <w:pPr>
                          <w:spacing w:line="160" w:lineRule="exact"/>
                          <w:ind w:left="74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6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6"/>
                          </w:rPr>
                          <w:t>x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6"/>
                          </w:rPr>
                          <w:t>tract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  <w:position w:val="-6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6"/>
                          </w:rPr>
                          <w:t>d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E4C020" w14:textId="77777777" w:rsidR="00423F05" w:rsidRDefault="0006195D">
                        <w:pPr>
                          <w:spacing w:line="260" w:lineRule="exact"/>
                          <w:ind w:left="739" w:right="813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Sk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ls</w:t>
                        </w:r>
                      </w:p>
                    </w:tc>
                  </w:tr>
                  <w:tr w:rsidR="00423F05" w14:paraId="64C08757" w14:textId="77777777">
                    <w:trPr>
                      <w:trHeight w:hRule="exact" w:val="4494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408DD2" w14:textId="77777777" w:rsidR="00423F05" w:rsidRDefault="00423F05">
                        <w:pPr>
                          <w:spacing w:before="4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478D55C7" w14:textId="77777777" w:rsidR="00423F05" w:rsidRDefault="0006195D">
                        <w:pPr>
                          <w:ind w:left="40" w:right="15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Dete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Dro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ffe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x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x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x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x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G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  <w:p w14:paraId="14209EBF" w14:textId="77777777" w:rsidR="00423F05" w:rsidRDefault="0006195D">
                        <w:pPr>
                          <w:ind w:left="40" w:right="1405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Imp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Imp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exed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76B305" w14:textId="77777777" w:rsidR="00423F05" w:rsidRDefault="00423F05"/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BE920B" w14:textId="77777777" w:rsidR="00423F05" w:rsidRDefault="0006195D">
                        <w:pPr>
                          <w:spacing w:before="71"/>
                          <w:ind w:left="748" w:right="89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Fo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2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q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est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iga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ted 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de 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ted 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axi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fi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Obt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w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F597EC" w14:textId="77777777" w:rsidR="00423F05" w:rsidRDefault="0006195D">
                        <w:pPr>
                          <w:spacing w:before="42"/>
                          <w:ind w:left="782" w:right="-1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B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iv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eated Deve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b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2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ish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Fas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Fo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G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Ori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gi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ted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ted</w:t>
                        </w:r>
                      </w:p>
                      <w:p w14:paraId="1BD2101A" w14:textId="77777777" w:rsidR="00423F05" w:rsidRDefault="0006195D">
                        <w:pPr>
                          <w:ind w:left="782" w:right="36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Shap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Symbo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iz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Ta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is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</w:tr>
                  <w:tr w:rsidR="00423F05" w14:paraId="7F208380" w14:textId="77777777">
                    <w:trPr>
                      <w:trHeight w:hRule="exact" w:val="232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1502E6" w14:textId="77777777" w:rsidR="00423F05" w:rsidRDefault="0006195D">
                        <w:pPr>
                          <w:spacing w:before="34" w:line="18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iga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ted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1D19C8" w14:textId="77777777" w:rsidR="00423F05" w:rsidRDefault="00423F05"/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72DA88" w14:textId="77777777" w:rsidR="00423F05" w:rsidRDefault="0006195D">
                        <w:pPr>
                          <w:spacing w:line="220" w:lineRule="exact"/>
                          <w:ind w:left="74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ted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367B30" w14:textId="77777777" w:rsidR="00423F05" w:rsidRDefault="00423F05"/>
                    </w:tc>
                  </w:tr>
                  <w:tr w:rsidR="00423F05" w14:paraId="7339AE60" w14:textId="77777777">
                    <w:trPr>
                      <w:trHeight w:hRule="exact" w:val="233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61C602" w14:textId="77777777" w:rsidR="00423F05" w:rsidRDefault="0006195D">
                        <w:pPr>
                          <w:spacing w:before="33" w:line="20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tut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d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F5F28C" w14:textId="77777777" w:rsidR="00423F05" w:rsidRDefault="00423F05"/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66CB0F" w14:textId="77777777" w:rsidR="00423F05" w:rsidRDefault="0006195D">
                        <w:pPr>
                          <w:spacing w:line="220" w:lineRule="exact"/>
                          <w:ind w:left="74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esea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88F55B" w14:textId="77777777" w:rsidR="00423F05" w:rsidRDefault="00423F05"/>
                    </w:tc>
                  </w:tr>
                  <w:tr w:rsidR="00423F05" w14:paraId="455F8258" w14:textId="77777777">
                    <w:trPr>
                      <w:trHeight w:hRule="exact" w:val="233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E37EB5" w14:textId="77777777" w:rsidR="00423F05" w:rsidRDefault="0006195D">
                        <w:pPr>
                          <w:spacing w:before="33" w:line="20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  <w:position w:val="-3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ed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809389" w14:textId="77777777" w:rsidR="00423F05" w:rsidRDefault="00423F05"/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A8C7EF" w14:textId="77777777" w:rsidR="00423F05" w:rsidRDefault="0006195D">
                        <w:pPr>
                          <w:spacing w:line="220" w:lineRule="exact"/>
                          <w:ind w:left="74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ew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0AFB82" w14:textId="77777777" w:rsidR="00423F05" w:rsidRDefault="00423F05"/>
                    </w:tc>
                  </w:tr>
                  <w:tr w:rsidR="00423F05" w14:paraId="2BB085AD" w14:textId="77777777">
                    <w:trPr>
                      <w:trHeight w:hRule="exact" w:val="232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1834D2" w14:textId="77777777" w:rsidR="00423F05" w:rsidRDefault="0006195D">
                        <w:pPr>
                          <w:spacing w:before="33" w:line="18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Ke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t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AF47BC" w14:textId="77777777" w:rsidR="00423F05" w:rsidRDefault="00423F05"/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5FE36C" w14:textId="77777777" w:rsidR="00423F05" w:rsidRDefault="0006195D">
                        <w:pPr>
                          <w:spacing w:line="220" w:lineRule="exact"/>
                          <w:ind w:left="74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A45DD5" w14:textId="77777777" w:rsidR="00423F05" w:rsidRDefault="00423F05"/>
                    </w:tc>
                  </w:tr>
                  <w:tr w:rsidR="00423F05" w14:paraId="1CC6F397" w14:textId="77777777">
                    <w:trPr>
                      <w:trHeight w:hRule="exact" w:val="232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051AC3" w14:textId="77777777" w:rsidR="00423F05" w:rsidRDefault="0006195D">
                        <w:pPr>
                          <w:spacing w:before="34" w:line="18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Led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E0674F" w14:textId="77777777" w:rsidR="00423F05" w:rsidRDefault="00423F05"/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E80B93" w14:textId="77777777" w:rsidR="00423F05" w:rsidRDefault="0006195D">
                        <w:pPr>
                          <w:spacing w:line="220" w:lineRule="exact"/>
                          <w:ind w:left="74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Sp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110A5B" w14:textId="77777777" w:rsidR="00423F05" w:rsidRDefault="00423F05"/>
                    </w:tc>
                  </w:tr>
                  <w:tr w:rsidR="00423F05" w14:paraId="2BD5737A" w14:textId="77777777">
                    <w:trPr>
                      <w:trHeight w:hRule="exact" w:val="233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7BB9FB" w14:textId="77777777" w:rsidR="00423F05" w:rsidRDefault="0006195D">
                        <w:pPr>
                          <w:spacing w:before="33" w:line="20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ogg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ed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9A88A9" w14:textId="77777777" w:rsidR="00423F05" w:rsidRDefault="00423F05"/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7970E5" w14:textId="77777777" w:rsidR="00423F05" w:rsidRDefault="0006195D">
                        <w:pPr>
                          <w:spacing w:line="220" w:lineRule="exact"/>
                          <w:ind w:left="74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St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2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ECCF32" w14:textId="77777777" w:rsidR="00423F05" w:rsidRDefault="00423F05"/>
                    </w:tc>
                  </w:tr>
                  <w:tr w:rsidR="00423F05" w14:paraId="3262504F" w14:textId="77777777">
                    <w:trPr>
                      <w:trHeight w:hRule="exact" w:val="233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BBDFA5" w14:textId="77777777" w:rsidR="00423F05" w:rsidRDefault="0006195D">
                        <w:pPr>
                          <w:spacing w:before="33" w:line="20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ag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ed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7F8BFD" w14:textId="77777777" w:rsidR="00423F05" w:rsidRDefault="00423F05"/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2A5AF4" w14:textId="77777777" w:rsidR="00423F05" w:rsidRDefault="0006195D">
                        <w:pPr>
                          <w:spacing w:line="220" w:lineRule="exact"/>
                          <w:ind w:left="74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Stu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F007A7" w14:textId="77777777" w:rsidR="00423F05" w:rsidRDefault="00423F05"/>
                    </w:tc>
                  </w:tr>
                  <w:tr w:rsidR="00423F05" w14:paraId="3685A146" w14:textId="77777777">
                    <w:trPr>
                      <w:trHeight w:hRule="exact" w:val="233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AFBAD9" w14:textId="77777777" w:rsidR="00423F05" w:rsidRDefault="0006195D">
                        <w:pPr>
                          <w:spacing w:before="33" w:line="20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ket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d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9FC9A1" w14:textId="77777777" w:rsidR="00423F05" w:rsidRDefault="00423F05"/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072B89" w14:textId="77777777" w:rsidR="00423F05" w:rsidRDefault="0006195D">
                        <w:pPr>
                          <w:spacing w:line="220" w:lineRule="exact"/>
                          <w:ind w:left="74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Summ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iz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1E0A7F" w14:textId="77777777" w:rsidR="00423F05" w:rsidRDefault="00423F05"/>
                    </w:tc>
                  </w:tr>
                  <w:tr w:rsidR="00423F05" w14:paraId="2601CBBE" w14:textId="77777777">
                    <w:trPr>
                      <w:trHeight w:hRule="exact" w:val="232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88CCED" w14:textId="77777777" w:rsidR="00423F05" w:rsidRDefault="0006195D">
                        <w:pPr>
                          <w:spacing w:before="33" w:line="18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iva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ted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2A7969" w14:textId="77777777" w:rsidR="00423F05" w:rsidRDefault="00423F05"/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809EC4" w14:textId="77777777" w:rsidR="00423F05" w:rsidRDefault="0006195D">
                        <w:pPr>
                          <w:spacing w:line="220" w:lineRule="exact"/>
                          <w:ind w:left="74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Su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y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579526" w14:textId="77777777" w:rsidR="00423F05" w:rsidRDefault="00423F05"/>
                    </w:tc>
                  </w:tr>
                  <w:tr w:rsidR="00423F05" w14:paraId="629E6BEE" w14:textId="77777777">
                    <w:trPr>
                      <w:trHeight w:hRule="exact" w:val="232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F1F1F2" w14:textId="77777777" w:rsidR="00423F05" w:rsidRDefault="0006195D">
                        <w:pPr>
                          <w:spacing w:before="32" w:line="18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Obse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  <w:position w:val="-3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d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DB940D" w14:textId="77777777" w:rsidR="00423F05" w:rsidRDefault="00423F05"/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CB86F9" w14:textId="77777777" w:rsidR="00423F05" w:rsidRDefault="0006195D">
                        <w:pPr>
                          <w:spacing w:line="220" w:lineRule="exact"/>
                          <w:ind w:left="74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Synt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es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05C689" w14:textId="77777777" w:rsidR="00423F05" w:rsidRDefault="00423F05"/>
                    </w:tc>
                  </w:tr>
                  <w:tr w:rsidR="00423F05" w14:paraId="1209DA6F" w14:textId="77777777">
                    <w:trPr>
                      <w:trHeight w:hRule="exact" w:val="233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9F7488" w14:textId="77777777" w:rsidR="00423F05" w:rsidRDefault="0006195D">
                        <w:pPr>
                          <w:spacing w:before="33" w:line="20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Or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  <w:position w:val="-3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  <w:position w:val="-3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d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4674E6" w14:textId="77777777" w:rsidR="00423F05" w:rsidRDefault="00423F05"/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FF802F" w14:textId="77777777" w:rsidR="00423F05" w:rsidRDefault="0006195D">
                        <w:pPr>
                          <w:spacing w:line="220" w:lineRule="exact"/>
                          <w:ind w:left="74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eor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E562BF" w14:textId="77777777" w:rsidR="00423F05" w:rsidRDefault="00423F05"/>
                    </w:tc>
                  </w:tr>
                  <w:tr w:rsidR="00423F05" w14:paraId="63703E9E" w14:textId="77777777">
                    <w:trPr>
                      <w:trHeight w:hRule="exact" w:val="233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0D8BC6" w14:textId="77777777" w:rsidR="00423F05" w:rsidRDefault="0006195D">
                        <w:pPr>
                          <w:spacing w:before="33" w:line="20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Org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  <w:position w:val="-3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d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B7EE4A" w14:textId="77777777" w:rsidR="00423F05" w:rsidRDefault="00423F05"/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3D7209" w14:textId="77777777" w:rsidR="00423F05" w:rsidRDefault="0006195D">
                        <w:pPr>
                          <w:spacing w:line="220" w:lineRule="exact"/>
                          <w:ind w:left="74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f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4CA55A" w14:textId="77777777" w:rsidR="00423F05" w:rsidRDefault="00423F05"/>
                    </w:tc>
                  </w:tr>
                  <w:tr w:rsidR="00423F05" w14:paraId="216BB0F9" w14:textId="77777777">
                    <w:trPr>
                      <w:trHeight w:hRule="exact" w:val="293"/>
                    </w:trPr>
                    <w:tc>
                      <w:tcPr>
                        <w:tcW w:w="26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1F13D4" w14:textId="77777777" w:rsidR="00423F05" w:rsidRDefault="0006195D">
                        <w:pPr>
                          <w:spacing w:before="33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48A374" w14:textId="77777777" w:rsidR="00423F05" w:rsidRDefault="00423F05"/>
                    </w:tc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B36125" w14:textId="77777777" w:rsidR="00423F05" w:rsidRDefault="0006195D">
                        <w:pPr>
                          <w:spacing w:line="220" w:lineRule="exact"/>
                          <w:ind w:left="74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Ve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f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</w:tc>
                    <w:tc>
                      <w:tcPr>
                        <w:tcW w:w="2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A2B7A2" w14:textId="77777777" w:rsidR="00423F05" w:rsidRDefault="00423F05"/>
                    </w:tc>
                  </w:tr>
                </w:tbl>
                <w:p w14:paraId="3B710252" w14:textId="77777777" w:rsidR="00423F05" w:rsidRDefault="00423F05"/>
              </w:txbxContent>
            </v:textbox>
            <w10:wrap anchorx="page" anchory="page"/>
          </v:shape>
        </w:pict>
      </w:r>
      <w:r w:rsidRPr="0006195D">
        <w:rPr>
          <w:rFonts w:asciiTheme="minorHAnsi" w:eastAsia="Trebuchet MS" w:hAnsiTheme="minorHAnsi" w:cstheme="minorHAnsi"/>
          <w:position w:val="-1"/>
          <w:sz w:val="22"/>
          <w:szCs w:val="22"/>
        </w:rPr>
        <w:t>De</w:t>
      </w:r>
      <w:r w:rsidRPr="0006195D">
        <w:rPr>
          <w:rFonts w:asciiTheme="minorHAnsi" w:eastAsia="Trebuchet MS" w:hAnsiTheme="minorHAnsi" w:cstheme="minorHAnsi"/>
          <w:spacing w:val="1"/>
          <w:position w:val="-1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position w:val="-1"/>
          <w:sz w:val="22"/>
          <w:szCs w:val="22"/>
        </w:rPr>
        <w:t>eg</w:t>
      </w:r>
      <w:r w:rsidRPr="0006195D">
        <w:rPr>
          <w:rFonts w:asciiTheme="minorHAnsi" w:eastAsia="Trebuchet MS" w:hAnsiTheme="minorHAnsi" w:cstheme="minorHAnsi"/>
          <w:spacing w:val="1"/>
          <w:position w:val="-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position w:val="-1"/>
          <w:sz w:val="22"/>
          <w:szCs w:val="22"/>
        </w:rPr>
        <w:t>ted</w:t>
      </w:r>
    </w:p>
    <w:p w14:paraId="4E42AD23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F9003D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8B0CE8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7B1E16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3E0ADB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335DBC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9FB789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50CC20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B3BACB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11EF6A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1A7E09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6218E1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614202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2E3180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2DCF20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6FA702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66F443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B55D9F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D567D8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FD7D18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B4E154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3524AA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CC5CBD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0E5D02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12DEDC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FC67A7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214151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D39D7C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4D8ED0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6CA990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B1D7A5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AAC914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F0F2EF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A49F86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88DCAE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86C293" w14:textId="77777777" w:rsidR="00423F05" w:rsidRPr="0006195D" w:rsidRDefault="00423F0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E34032" w14:textId="77777777" w:rsidR="00423F05" w:rsidRPr="0006195D" w:rsidRDefault="00423F05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3E2279E2" w14:textId="77777777" w:rsidR="00423F05" w:rsidRPr="0006195D" w:rsidRDefault="0006195D">
      <w:pPr>
        <w:spacing w:before="33"/>
        <w:ind w:left="144"/>
        <w:rPr>
          <w:rFonts w:asciiTheme="minorHAnsi" w:eastAsia="Trebuchet MS" w:hAnsiTheme="minorHAnsi" w:cstheme="minorHAnsi"/>
          <w:sz w:val="22"/>
          <w:szCs w:val="22"/>
        </w:rPr>
      </w:pP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cipat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</w:t>
      </w:r>
    </w:p>
    <w:p w14:paraId="4BAAA406" w14:textId="77777777" w:rsidR="00423F05" w:rsidRPr="0006195D" w:rsidRDefault="0006195D">
      <w:pPr>
        <w:spacing w:line="220" w:lineRule="exact"/>
        <w:ind w:left="144"/>
        <w:rPr>
          <w:rFonts w:asciiTheme="minorHAnsi" w:eastAsia="Trebuchet MS" w:hAnsiTheme="minorHAnsi" w:cstheme="minorHAnsi"/>
          <w:sz w:val="22"/>
          <w:szCs w:val="22"/>
        </w:rPr>
        <w:sectPr w:rsidR="00423F05" w:rsidRPr="0006195D">
          <w:pgSz w:w="12240" w:h="15840"/>
          <w:pgMar w:top="700" w:right="1420" w:bottom="280" w:left="720" w:header="720" w:footer="720" w:gutter="0"/>
          <w:cols w:space="720"/>
        </w:sectPr>
      </w:pP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f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m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</w:t>
      </w:r>
    </w:p>
    <w:p w14:paraId="6C635A9C" w14:textId="77777777" w:rsidR="00423F05" w:rsidRPr="0006195D" w:rsidRDefault="0006195D">
      <w:pPr>
        <w:spacing w:before="60"/>
        <w:ind w:left="104" w:right="-61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z w:val="22"/>
          <w:szCs w:val="22"/>
        </w:rPr>
        <w:lastRenderedPageBreak/>
        <w:t>T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6195D">
        <w:rPr>
          <w:rFonts w:asciiTheme="minorHAnsi" w:hAnsiTheme="minorHAnsi" w:cstheme="minorHAnsi"/>
          <w:b/>
          <w:sz w:val="22"/>
          <w:szCs w:val="22"/>
        </w:rPr>
        <w:t>a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6195D">
        <w:rPr>
          <w:rFonts w:asciiTheme="minorHAnsi" w:hAnsiTheme="minorHAnsi" w:cstheme="minorHAnsi"/>
          <w:b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6195D">
        <w:rPr>
          <w:rFonts w:asciiTheme="minorHAnsi" w:hAnsiTheme="minorHAnsi" w:cstheme="minorHAnsi"/>
          <w:b/>
          <w:sz w:val="22"/>
          <w:szCs w:val="22"/>
        </w:rPr>
        <w:t>g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z w:val="22"/>
          <w:szCs w:val="22"/>
        </w:rPr>
        <w:t>&amp;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6195D">
        <w:rPr>
          <w:rFonts w:asciiTheme="minorHAnsi" w:hAnsiTheme="minorHAnsi" w:cstheme="minorHAnsi"/>
          <w:b/>
          <w:sz w:val="22"/>
          <w:szCs w:val="22"/>
        </w:rPr>
        <w:t>Hel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6195D">
        <w:rPr>
          <w:rFonts w:asciiTheme="minorHAnsi" w:hAnsiTheme="minorHAnsi" w:cstheme="minorHAnsi"/>
          <w:b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6195D">
        <w:rPr>
          <w:rFonts w:asciiTheme="minorHAnsi" w:hAnsiTheme="minorHAnsi" w:cstheme="minorHAnsi"/>
          <w:b/>
          <w:sz w:val="22"/>
          <w:szCs w:val="22"/>
        </w:rPr>
        <w:t>g</w:t>
      </w:r>
    </w:p>
    <w:p w14:paraId="3A980A1C" w14:textId="77777777" w:rsidR="00423F05" w:rsidRPr="0006195D" w:rsidRDefault="0006195D">
      <w:pPr>
        <w:ind w:left="104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Sk</w:t>
      </w:r>
      <w:r w:rsidRPr="0006195D">
        <w:rPr>
          <w:rFonts w:asciiTheme="minorHAnsi" w:hAnsiTheme="minorHAnsi" w:cstheme="minorHAnsi"/>
          <w:b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sz w:val="22"/>
          <w:szCs w:val="22"/>
        </w:rPr>
        <w:t>ls</w:t>
      </w:r>
    </w:p>
    <w:p w14:paraId="75C89C53" w14:textId="77777777" w:rsidR="00423F05" w:rsidRPr="0006195D" w:rsidRDefault="00423F05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2C221949" w14:textId="77777777" w:rsidR="00423F05" w:rsidRPr="0006195D" w:rsidRDefault="0006195D">
      <w:pPr>
        <w:ind w:left="104" w:right="899"/>
        <w:rPr>
          <w:rFonts w:asciiTheme="minorHAnsi" w:eastAsia="Trebuchet MS" w:hAnsiTheme="minorHAnsi" w:cstheme="minorHAnsi"/>
          <w:sz w:val="22"/>
          <w:szCs w:val="22"/>
        </w:rPr>
      </w:pPr>
      <w:r w:rsidRPr="0006195D">
        <w:rPr>
          <w:rFonts w:asciiTheme="minorHAnsi" w:eastAsia="Trebuchet MS" w:hAnsiTheme="minorHAnsi" w:cstheme="minorHAnsi"/>
          <w:sz w:val="22"/>
          <w:szCs w:val="22"/>
        </w:rPr>
        <w:t>Adv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is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 Adv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cated A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A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ll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ca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 Ap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pr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ov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A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ss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es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 A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ssis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ted Atte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Ca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Trebuchet MS" w:hAnsiTheme="minorHAnsi" w:cstheme="minorHAnsi"/>
          <w:spacing w:val="3"/>
          <w:sz w:val="22"/>
          <w:szCs w:val="22"/>
        </w:rPr>
        <w:t>k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f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Coa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c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ll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bor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c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Coo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p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ted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un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eled</w:t>
      </w:r>
    </w:p>
    <w:p w14:paraId="3330C62F" w14:textId="77777777" w:rsidR="00423F05" w:rsidRPr="0006195D" w:rsidRDefault="0006195D">
      <w:pPr>
        <w:spacing w:before="1"/>
        <w:ind w:left="104" w:right="793"/>
        <w:rPr>
          <w:rFonts w:asciiTheme="minorHAnsi" w:eastAsia="Trebuchet MS" w:hAnsiTheme="minorHAnsi" w:cstheme="minorHAnsi"/>
          <w:sz w:val="22"/>
          <w:szCs w:val="22"/>
        </w:rPr>
      </w:pPr>
      <w:r w:rsidRPr="0006195D">
        <w:rPr>
          <w:rFonts w:asciiTheme="minorHAnsi" w:eastAsia="Trebuchet MS" w:hAnsiTheme="minorHAnsi" w:cstheme="minorHAnsi"/>
          <w:sz w:val="22"/>
          <w:szCs w:val="22"/>
        </w:rPr>
        <w:t>Dem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trat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Deve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pacing w:val="3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p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D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iag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os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 D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d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cat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En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b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En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c</w:t>
      </w:r>
      <w:r w:rsidRPr="0006195D">
        <w:rPr>
          <w:rFonts w:asciiTheme="minorHAnsi" w:eastAsia="Trebuchet MS" w:hAnsiTheme="minorHAnsi" w:cstheme="minorHAnsi"/>
          <w:spacing w:val="3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ur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ag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va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lu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xa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m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x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p</w:t>
      </w:r>
      <w:r w:rsidRPr="0006195D">
        <w:rPr>
          <w:rFonts w:asciiTheme="minorHAnsi" w:eastAsia="Trebuchet MS" w:hAnsiTheme="minorHAnsi" w:cstheme="minorHAnsi"/>
          <w:spacing w:val="-2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ain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Fa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ci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ted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Fo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ll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wed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Fos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 G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d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</w:t>
      </w:r>
    </w:p>
    <w:p w14:paraId="712FC98B" w14:textId="77777777" w:rsidR="00423F05" w:rsidRPr="0006195D" w:rsidRDefault="0006195D">
      <w:pPr>
        <w:spacing w:before="1"/>
        <w:ind w:left="104" w:right="864"/>
        <w:rPr>
          <w:rFonts w:asciiTheme="minorHAnsi" w:eastAsia="Trebuchet MS" w:hAnsiTheme="minorHAnsi" w:cstheme="minorHAnsi"/>
          <w:sz w:val="22"/>
          <w:szCs w:val="22"/>
        </w:rPr>
      </w:pP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p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I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trat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Imp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em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 I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f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c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I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f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m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I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pi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 I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ct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Le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u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</w:t>
      </w:r>
    </w:p>
    <w:p w14:paraId="5153DCD8" w14:textId="77777777" w:rsidR="00423F05" w:rsidRPr="0006195D" w:rsidRDefault="0006195D">
      <w:pPr>
        <w:ind w:left="104" w:right="928"/>
        <w:rPr>
          <w:rFonts w:asciiTheme="minorHAnsi" w:eastAsia="Trebuchet MS" w:hAnsiTheme="minorHAnsi" w:cstheme="minorHAnsi"/>
          <w:sz w:val="22"/>
          <w:szCs w:val="22"/>
        </w:rPr>
      </w:pPr>
      <w:r w:rsidRPr="0006195D">
        <w:rPr>
          <w:rFonts w:asciiTheme="minorHAnsi" w:eastAsia="Trebuchet MS" w:hAnsiTheme="minorHAnsi" w:cstheme="minorHAnsi"/>
          <w:sz w:val="22"/>
          <w:szCs w:val="22"/>
        </w:rPr>
        <w:t>Led Me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Pl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an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Pr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mp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Pr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po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es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ev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ew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Se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v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Shap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S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cited Su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p</w:t>
      </w:r>
      <w:r w:rsidRPr="0006195D">
        <w:rPr>
          <w:rFonts w:asciiTheme="minorHAnsi" w:eastAsia="Trebuchet MS" w:hAnsiTheme="minorHAnsi" w:cstheme="minorHAnsi"/>
          <w:spacing w:val="3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Sust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ai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 Taught T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ai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 Uni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</w:t>
      </w:r>
    </w:p>
    <w:p w14:paraId="194C3458" w14:textId="77777777" w:rsidR="00423F05" w:rsidRPr="0006195D" w:rsidRDefault="0006195D">
      <w:pPr>
        <w:spacing w:before="60"/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sz w:val="22"/>
          <w:szCs w:val="22"/>
        </w:rPr>
        <w:br w:type="column"/>
      </w:r>
      <w:r w:rsidRPr="0006195D">
        <w:rPr>
          <w:rFonts w:asciiTheme="minorHAnsi" w:hAnsiTheme="minorHAnsi" w:cstheme="minorHAnsi"/>
          <w:b/>
          <w:sz w:val="22"/>
          <w:szCs w:val="22"/>
        </w:rPr>
        <w:lastRenderedPageBreak/>
        <w:t>C</w:t>
      </w:r>
      <w:r w:rsidRPr="0006195D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6195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06195D">
        <w:rPr>
          <w:rFonts w:asciiTheme="minorHAnsi" w:hAnsiTheme="minorHAnsi" w:cstheme="minorHAnsi"/>
          <w:b/>
          <w:sz w:val="22"/>
          <w:szCs w:val="22"/>
        </w:rPr>
        <w:t>ica</w:t>
      </w:r>
      <w:r w:rsidRPr="0006195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6195D">
        <w:rPr>
          <w:rFonts w:asciiTheme="minorHAnsi" w:hAnsiTheme="minorHAnsi" w:cstheme="minorHAnsi"/>
          <w:b/>
          <w:sz w:val="22"/>
          <w:szCs w:val="22"/>
        </w:rPr>
        <w:t>ion</w:t>
      </w:r>
    </w:p>
    <w:p w14:paraId="1B80E0B3" w14:textId="77777777" w:rsidR="00423F05" w:rsidRPr="0006195D" w:rsidRDefault="0006195D">
      <w:pPr>
        <w:rPr>
          <w:rFonts w:asciiTheme="minorHAnsi" w:hAnsiTheme="minorHAnsi" w:cstheme="minorHAnsi"/>
          <w:sz w:val="22"/>
          <w:szCs w:val="22"/>
        </w:rPr>
      </w:pP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Sk</w:t>
      </w:r>
      <w:r w:rsidRPr="0006195D">
        <w:rPr>
          <w:rFonts w:asciiTheme="minorHAnsi" w:hAnsiTheme="minorHAnsi" w:cstheme="minorHAnsi"/>
          <w:b/>
          <w:sz w:val="22"/>
          <w:szCs w:val="22"/>
        </w:rPr>
        <w:t>i</w:t>
      </w:r>
      <w:r w:rsidRPr="0006195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6195D">
        <w:rPr>
          <w:rFonts w:asciiTheme="minorHAnsi" w:hAnsiTheme="minorHAnsi" w:cstheme="minorHAnsi"/>
          <w:b/>
          <w:sz w:val="22"/>
          <w:szCs w:val="22"/>
        </w:rPr>
        <w:t>ls</w:t>
      </w:r>
    </w:p>
    <w:p w14:paraId="3A38E681" w14:textId="77777777" w:rsidR="00423F05" w:rsidRPr="0006195D" w:rsidRDefault="00423F05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3EFB489" w14:textId="77777777" w:rsidR="00423F05" w:rsidRPr="0006195D" w:rsidRDefault="0006195D">
      <w:pPr>
        <w:ind w:right="5477"/>
        <w:rPr>
          <w:rFonts w:asciiTheme="minorHAnsi" w:eastAsia="Trebuchet MS" w:hAnsiTheme="minorHAnsi" w:cstheme="minorHAnsi"/>
          <w:sz w:val="22"/>
          <w:szCs w:val="22"/>
        </w:rPr>
      </w:pPr>
      <w:r w:rsidRPr="0006195D">
        <w:rPr>
          <w:rFonts w:asciiTheme="minorHAnsi" w:eastAsia="Trebuchet MS" w:hAnsiTheme="minorHAnsi" w:cstheme="minorHAnsi"/>
          <w:sz w:val="22"/>
          <w:szCs w:val="22"/>
        </w:rPr>
        <w:t>Ad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es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Adve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is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A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we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 A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bitr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A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tho</w:t>
      </w:r>
      <w:r w:rsidRPr="0006195D">
        <w:rPr>
          <w:rFonts w:asciiTheme="minorHAnsi" w:eastAsia="Trebuchet MS" w:hAnsiTheme="minorHAnsi" w:cstheme="minorHAnsi"/>
          <w:spacing w:val="3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f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mmu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cat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mpi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mp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os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ul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cted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esp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on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q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De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b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De</w:t>
      </w:r>
      <w:r w:rsidRPr="0006195D">
        <w:rPr>
          <w:rFonts w:asciiTheme="minorHAnsi" w:eastAsia="Trebuchet MS" w:hAnsiTheme="minorHAnsi" w:cstheme="minorHAnsi"/>
          <w:spacing w:val="-2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iv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 Dem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trat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Drafted</w:t>
      </w:r>
    </w:p>
    <w:p w14:paraId="0DEDC52A" w14:textId="77777777" w:rsidR="00423F05" w:rsidRPr="0006195D" w:rsidRDefault="0006195D">
      <w:pPr>
        <w:ind w:right="5750"/>
        <w:rPr>
          <w:rFonts w:asciiTheme="minorHAnsi" w:eastAsia="Trebuchet MS" w:hAnsiTheme="minorHAnsi" w:cstheme="minorHAnsi"/>
          <w:sz w:val="22"/>
          <w:szCs w:val="22"/>
        </w:rPr>
      </w:pP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dit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x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p</w:t>
      </w:r>
      <w:r w:rsidRPr="0006195D">
        <w:rPr>
          <w:rFonts w:asciiTheme="minorHAnsi" w:eastAsia="Trebuchet MS" w:hAnsiTheme="minorHAnsi" w:cstheme="minorHAnsi"/>
          <w:spacing w:val="-2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ain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 I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f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m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I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vi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ew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I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tro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d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 Me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ia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ted M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N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ted Neg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ia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ted N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f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 O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fe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pacing w:val="3"/>
          <w:sz w:val="22"/>
          <w:szCs w:val="22"/>
        </w:rPr>
        <w:t>s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Pr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3"/>
          <w:sz w:val="22"/>
          <w:szCs w:val="22"/>
        </w:rPr>
        <w:t>s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Pr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m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ted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Pr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oo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f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ead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Pu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b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ci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z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Pu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b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ish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 Q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est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ion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ef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rr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 xml:space="preserve">ted 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esp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on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d Spoke T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06195D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ed W</w:t>
      </w:r>
      <w:r w:rsidRPr="0006195D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06195D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06195D">
        <w:rPr>
          <w:rFonts w:asciiTheme="minorHAnsi" w:eastAsia="Trebuchet MS" w:hAnsiTheme="minorHAnsi" w:cstheme="minorHAnsi"/>
          <w:sz w:val="22"/>
          <w:szCs w:val="22"/>
        </w:rPr>
        <w:t>te</w:t>
      </w:r>
    </w:p>
    <w:sectPr w:rsidR="00423F05" w:rsidRPr="0006195D">
      <w:pgSz w:w="12240" w:h="15840"/>
      <w:pgMar w:top="800" w:right="1720" w:bottom="280" w:left="760" w:header="720" w:footer="720" w:gutter="0"/>
      <w:cols w:num="2" w:space="720" w:equalWidth="0">
        <w:col w:w="2188" w:space="725"/>
        <w:col w:w="684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8C5578"/>
    <w:multiLevelType w:val="multilevel"/>
    <w:tmpl w:val="4BF0A5E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F05"/>
    <w:rsid w:val="0006195D"/>
    <w:rsid w:val="0042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4:docId w14:val="6FB50489"/>
  <w15:docId w15:val="{D54D3B6B-24D1-41D6-8B99-26BA7BA96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hnl@gmail.com" TargetMode="External"/><Relationship Id="rId13" Type="http://schemas.openxmlformats.org/officeDocument/2006/relationships/hyperlink" Target="mailto:rrrandolph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ohnl@gmail.com" TargetMode="External"/><Relationship Id="rId12" Type="http://schemas.openxmlformats.org/officeDocument/2006/relationships/hyperlink" Target="mailto:equigley@uiuc.ed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careers.scs.illinois.edu/" TargetMode="External"/><Relationship Id="rId11" Type="http://schemas.openxmlformats.org/officeDocument/2006/relationships/hyperlink" Target="mailto:orney@emory.edu" TargetMode="External"/><Relationship Id="rId5" Type="http://schemas.openxmlformats.org/officeDocument/2006/relationships/hyperlink" Target="mailto:plblum@illinois.edu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tree@emory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ng@emory.edu" TargetMode="External"/><Relationship Id="rId14" Type="http://schemas.openxmlformats.org/officeDocument/2006/relationships/hyperlink" Target="mailto:timmons@org.chem.ethz.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2899</Words>
  <Characters>16525</Characters>
  <Application>Microsoft Office Word</Application>
  <DocSecurity>0</DocSecurity>
  <Lines>137</Lines>
  <Paragraphs>38</Paragraphs>
  <ScaleCrop>false</ScaleCrop>
  <Company/>
  <LinksUpToDate>false</LinksUpToDate>
  <CharactersWithSpaces>19386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2021-06-04T13:05:00Z</dcterms:created>
  <dcterms:modified xsi:type="dcterms:W3CDTF">2021-06-04T13:07:00Z</dcterms:modified>
</cp:coreProperties>
</file>